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___</w:t>
      </w:r>
    </w:p>
    <w:p w14:paraId="0CA607AB" w14:textId="7D1BE72A"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DE3E0F">
        <w:rPr>
          <w:rFonts w:ascii="Times New Roman" w:eastAsia="Times New Roman" w:hAnsi="Times New Roman" w:cs="Times New Roman"/>
          <w:color w:val="auto"/>
          <w:sz w:val="28"/>
          <w:szCs w:val="28"/>
          <w:lang w:bidi="ar-SA"/>
        </w:rPr>
        <w:t>10» июня</w:t>
      </w:r>
      <w:r w:rsidRPr="00613BCC">
        <w:rPr>
          <w:rFonts w:ascii="Times New Roman" w:eastAsia="Times New Roman" w:hAnsi="Times New Roman" w:cs="Times New Roman"/>
          <w:color w:val="auto"/>
          <w:sz w:val="28"/>
          <w:szCs w:val="28"/>
          <w:u w:val="single"/>
          <w:lang w:bidi="ar-SA"/>
        </w:rPr>
        <w:t xml:space="preserve">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22B1C82D"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w:t>
      </w:r>
      <w:r w:rsidR="006D33AA">
        <w:rPr>
          <w:rFonts w:ascii="Times New Roman" w:eastAsia="Times New Roman" w:hAnsi="Times New Roman" w:cs="Times New Roman"/>
          <w:bCs/>
          <w:color w:val="auto"/>
          <w:sz w:val="28"/>
          <w:szCs w:val="28"/>
          <w:lang w:bidi="ar-SA"/>
        </w:rPr>
        <w:t xml:space="preserve"> </w:t>
      </w:r>
      <w:r w:rsidRPr="004D1B08">
        <w:rPr>
          <w:rFonts w:ascii="Times New Roman" w:eastAsia="Times New Roman" w:hAnsi="Times New Roman" w:cs="Times New Roman"/>
          <w:bCs/>
          <w:color w:val="auto"/>
          <w:sz w:val="28"/>
          <w:szCs w:val="28"/>
          <w:lang w:bidi="ar-SA"/>
        </w:rPr>
        <w:t>подготовки</w:t>
      </w:r>
      <w:r w:rsidR="00B619D9" w:rsidRPr="004D1B08">
        <w:rPr>
          <w:rFonts w:ascii="Times New Roman" w:eastAsia="Times New Roman" w:hAnsi="Times New Roman" w:cs="Times New Roman"/>
          <w:bCs/>
          <w:color w:val="auto"/>
          <w:sz w:val="28"/>
          <w:szCs w:val="28"/>
          <w:lang w:bidi="ar-SA"/>
        </w:rPr>
        <w:t>:</w:t>
      </w:r>
    </w:p>
    <w:p w14:paraId="0A553677" w14:textId="37A8CB73" w:rsidR="00885D52" w:rsidRPr="004D1B08" w:rsidRDefault="00277893" w:rsidP="00885D52">
      <w:pPr>
        <w:widowControl/>
        <w:jc w:val="center"/>
        <w:rPr>
          <w:rFonts w:ascii="Times New Roman" w:eastAsia="Times New Roman" w:hAnsi="Times New Roman" w:cs="Times New Roman"/>
          <w:b/>
          <w:bCs/>
          <w:color w:val="auto"/>
          <w:sz w:val="28"/>
          <w:szCs w:val="28"/>
          <w:lang w:bidi="ar-SA"/>
        </w:rPr>
      </w:pPr>
      <w:r w:rsidRPr="004D1B08">
        <w:rPr>
          <w:rFonts w:ascii="Times New Roman" w:eastAsia="Times New Roman" w:hAnsi="Times New Roman" w:cs="Times New Roman"/>
          <w:b/>
          <w:bCs/>
          <w:color w:val="auto"/>
          <w:sz w:val="28"/>
          <w:szCs w:val="28"/>
          <w:lang w:bidi="ar-SA"/>
        </w:rPr>
        <w:t>44.03.05 Педагогическое образование (с двумя профилями подготовки)</w:t>
      </w:r>
    </w:p>
    <w:p w14:paraId="4B7CF336" w14:textId="544F95FF"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 xml:space="preserve">Профилям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61718D1D" w14:textId="51945A2D" w:rsidR="00885D52" w:rsidRPr="004D1B08" w:rsidRDefault="00B619D9" w:rsidP="00B619D9">
      <w:pPr>
        <w:widowControl/>
        <w:jc w:val="center"/>
        <w:rPr>
          <w:rFonts w:ascii="Times New Roman" w:eastAsia="Times New Roman" w:hAnsi="Times New Roman" w:cs="Times New Roman"/>
          <w:b/>
          <w:color w:val="auto"/>
          <w:sz w:val="28"/>
          <w:szCs w:val="28"/>
          <w:lang w:bidi="ar-SA"/>
        </w:rPr>
      </w:pPr>
      <w:r w:rsidRPr="004D1B08">
        <w:rPr>
          <w:rFonts w:ascii="Times New Roman" w:eastAsia="Times New Roman" w:hAnsi="Times New Roman" w:cs="Times New Roman"/>
          <w:b/>
          <w:color w:val="auto"/>
          <w:sz w:val="28"/>
          <w:szCs w:val="28"/>
          <w:lang w:bidi="ar-SA"/>
        </w:rPr>
        <w:t>Иностранный (английский) язык и Русский язык как иностранный</w:t>
      </w:r>
    </w:p>
    <w:p w14:paraId="0300FB50" w14:textId="77777777" w:rsidR="00885D52" w:rsidRDefault="00885D52" w:rsidP="00885D52">
      <w:pPr>
        <w:widowControl/>
        <w:jc w:val="center"/>
        <w:rPr>
          <w:rFonts w:ascii="Times New Roman" w:eastAsia="Times New Roman" w:hAnsi="Times New Roman" w:cs="Times New Roman"/>
          <w:b/>
          <w:color w:val="auto"/>
          <w:sz w:val="28"/>
          <w:szCs w:val="28"/>
          <w:lang w:bidi="ar-SA"/>
        </w:rPr>
      </w:pPr>
    </w:p>
    <w:p w14:paraId="725BA5A3"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40EE52F4"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11F1347C" w14:textId="77777777" w:rsidR="00DE3E0F" w:rsidRDefault="00DE3E0F" w:rsidP="00885D52">
      <w:pPr>
        <w:widowControl/>
        <w:jc w:val="center"/>
        <w:rPr>
          <w:rFonts w:ascii="Times New Roman" w:eastAsia="Times New Roman" w:hAnsi="Times New Roman" w:cs="Times New Roman"/>
          <w:b/>
          <w:color w:val="auto"/>
          <w:sz w:val="28"/>
          <w:szCs w:val="28"/>
          <w:lang w:bidi="ar-SA"/>
        </w:rPr>
      </w:pPr>
      <w:bookmarkStart w:id="0" w:name="_GoBack"/>
      <w:bookmarkEnd w:id="0"/>
    </w:p>
    <w:p w14:paraId="6D77245A"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0EBA9074"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26445A14"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274083FD"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711448C4"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32386876"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390C4804"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2733906E"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003890AD" w14:textId="77777777" w:rsidR="00DE3E0F" w:rsidRDefault="00DE3E0F" w:rsidP="00885D52">
      <w:pPr>
        <w:widowControl/>
        <w:jc w:val="center"/>
        <w:rPr>
          <w:rFonts w:ascii="Times New Roman" w:eastAsia="Times New Roman" w:hAnsi="Times New Roman" w:cs="Times New Roman"/>
          <w:b/>
          <w:color w:val="auto"/>
          <w:sz w:val="28"/>
          <w:szCs w:val="28"/>
          <w:lang w:bidi="ar-SA"/>
        </w:rPr>
      </w:pPr>
    </w:p>
    <w:p w14:paraId="1512DF9E" w14:textId="77777777" w:rsidR="00DE3E0F" w:rsidRDefault="00DE3E0F"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2F3C9AF9"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10196EAB" w14:textId="77777777" w:rsidR="00DE3E0F" w:rsidRDefault="00DE3E0F" w:rsidP="00885D52">
      <w:pPr>
        <w:widowControl/>
        <w:jc w:val="center"/>
        <w:rPr>
          <w:rFonts w:ascii="Times New Roman" w:eastAsia="Times New Roman" w:hAnsi="Times New Roman" w:cs="Times New Roman"/>
          <w:color w:val="auto"/>
          <w:sz w:val="28"/>
          <w:szCs w:val="28"/>
          <w:lang w:bidi="ar-SA"/>
        </w:rPr>
      </w:pPr>
    </w:p>
    <w:p w14:paraId="3AB755CB" w14:textId="77777777" w:rsidR="00DE3E0F" w:rsidRDefault="00DE3E0F"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41BDC5C2"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заседани</w:t>
      </w:r>
      <w:r w:rsidR="00904230">
        <w:rPr>
          <w:rFonts w:ascii="Times New Roman" w:eastAsia="Times New Roman" w:hAnsi="Times New Roman" w:cs="Times New Roman"/>
          <w:color w:val="auto"/>
          <w:sz w:val="28"/>
          <w:lang w:bidi="ar-SA"/>
        </w:rPr>
        <w:t>ях</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904230">
        <w:rPr>
          <w:rFonts w:ascii="Times New Roman" w:eastAsia="Times New Roman" w:hAnsi="Times New Roman" w:cs="Times New Roman"/>
          <w:color w:val="auto"/>
          <w:sz w:val="28"/>
          <w:lang w:bidi="ar-SA"/>
        </w:rPr>
        <w:t>их</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Pr>
          <w:rFonts w:ascii="Times New Roman" w:eastAsia="Times New Roman" w:hAnsi="Times New Roman" w:cs="Times New Roman"/>
          <w:color w:val="auto"/>
          <w:sz w:val="28"/>
          <w:lang w:bidi="ar-SA"/>
        </w:rPr>
        <w:t>:</w:t>
      </w:r>
    </w:p>
    <w:p w14:paraId="4FCBDC0C" w14:textId="77777777" w:rsidR="005310CF" w:rsidRPr="005310CF" w:rsidRDefault="005310CF" w:rsidP="005310CF">
      <w:pPr>
        <w:widowControl/>
        <w:suppressAutoHyphens/>
        <w:jc w:val="both"/>
        <w:rPr>
          <w:rFonts w:ascii="Times New Roman" w:eastAsia="Times New Roman" w:hAnsi="Times New Roman" w:cs="Times New Roman"/>
          <w:i/>
          <w:color w:val="auto"/>
          <w:sz w:val="28"/>
          <w:szCs w:val="28"/>
          <w:lang w:bidi="ar-SA"/>
        </w:rPr>
      </w:pPr>
      <w:r w:rsidRPr="005310CF">
        <w:rPr>
          <w:rFonts w:ascii="Times New Roman" w:eastAsia="Times New Roman" w:hAnsi="Times New Roman" w:cs="Times New Roman"/>
          <w:i/>
          <w:color w:val="auto"/>
          <w:sz w:val="28"/>
          <w:szCs w:val="28"/>
          <w:lang w:bidi="ar-SA"/>
        </w:rPr>
        <w:t>Теории и практики иностранных языков и лингводидактики (протокол № 9 от «18» июня 2021 г.)</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0228220B"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504E0FE1" w:rsidR="00E8637C" w:rsidRPr="00E8637C" w:rsidRDefault="009C3A9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1" w:name="_Toc74036760"/>
      <w:r w:rsidRPr="00E8637C">
        <w:rPr>
          <w:rFonts w:ascii="Times New Roman" w:eastAsia="Times New Roman" w:hAnsi="Times New Roman" w:cs="Times New Roman"/>
          <w:b/>
          <w:bCs/>
          <w:color w:val="auto"/>
          <w:sz w:val="28"/>
          <w:szCs w:val="28"/>
          <w:lang w:bidi="ar-SA"/>
        </w:rPr>
        <w:lastRenderedPageBreak/>
        <w:t>ВВЕДЕНИЕ</w:t>
      </w:r>
      <w:bookmarkEnd w:id="1"/>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2"/>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3"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3"/>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4"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4"/>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5"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5"/>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6"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6"/>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lang w:bidi="ar-SA"/>
              </w:rPr>
              <w:lastRenderedPageBreak/>
              <w:t>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 xml:space="preserve">Направления </w:t>
            </w:r>
            <w:r w:rsidRPr="00E8637C">
              <w:rPr>
                <w:rFonts w:ascii="Times New Roman" w:eastAsia="Times New Roman" w:hAnsi="Times New Roman" w:cs="Times New Roman"/>
                <w:b/>
                <w:bCs/>
                <w:color w:val="auto"/>
                <w:sz w:val="28"/>
                <w:szCs w:val="28"/>
                <w:lang w:bidi="ar-SA"/>
              </w:rPr>
              <w:lastRenderedPageBreak/>
              <w:t>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7"/>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8"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8"/>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w:t>
      </w:r>
      <w:r w:rsidRPr="00E8637C">
        <w:rPr>
          <w:rFonts w:ascii="Times New Roman" w:eastAsia="Times New Roman" w:hAnsi="Times New Roman" w:cs="Times New Roman"/>
          <w:color w:val="auto"/>
          <w:sz w:val="28"/>
          <w:szCs w:val="28"/>
          <w:lang w:bidi="ar-SA"/>
        </w:rPr>
        <w:lastRenderedPageBreak/>
        <w:t xml:space="preserve">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w:t>
      </w:r>
      <w:r w:rsidRPr="00E8637C">
        <w:rPr>
          <w:rFonts w:ascii="Times New Roman" w:eastAsia="Times New Roman" w:hAnsi="Times New Roman" w:cs="Times New Roman"/>
          <w:color w:val="auto"/>
          <w:sz w:val="28"/>
          <w:szCs w:val="28"/>
          <w:lang w:bidi="ar-SA"/>
        </w:rPr>
        <w:lastRenderedPageBreak/>
        <w:t>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w:t>
      </w:r>
      <w:r w:rsidRPr="00E8637C">
        <w:rPr>
          <w:rFonts w:ascii="Times New Roman" w:eastAsia="Times New Roman" w:hAnsi="Times New Roman" w:cs="Times New Roman"/>
          <w:color w:val="auto"/>
          <w:sz w:val="28"/>
          <w:szCs w:val="28"/>
          <w:shd w:val="clear" w:color="auto" w:fill="FFFFFF"/>
          <w:lang w:bidi="ar-SA"/>
        </w:rPr>
        <w:lastRenderedPageBreak/>
        <w:t>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w:t>
      </w:r>
      <w:r w:rsidRPr="00E8637C">
        <w:rPr>
          <w:rFonts w:ascii="Times New Roman" w:eastAsia="Times New Roman" w:hAnsi="Times New Roman" w:cs="Times New Roman"/>
          <w:color w:val="auto"/>
          <w:sz w:val="28"/>
          <w:szCs w:val="28"/>
          <w:lang w:bidi="ar-SA"/>
        </w:rPr>
        <w:lastRenderedPageBreak/>
        <w:t>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w:t>
      </w:r>
      <w:r w:rsidRPr="00E8637C">
        <w:rPr>
          <w:rFonts w:ascii="Times New Roman" w:eastAsia="Times New Roman" w:hAnsi="Times New Roman" w:cs="Times New Roman"/>
          <w:color w:val="auto"/>
          <w:sz w:val="28"/>
          <w:szCs w:val="28"/>
          <w:lang w:bidi="ar-SA"/>
        </w:rPr>
        <w:lastRenderedPageBreak/>
        <w:t xml:space="preserve">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w:t>
      </w:r>
      <w:r w:rsidRPr="00E8637C">
        <w:rPr>
          <w:rFonts w:ascii="Times New Roman" w:eastAsia="Times New Roman" w:hAnsi="Times New Roman" w:cs="Times New Roman"/>
          <w:color w:val="auto"/>
          <w:sz w:val="28"/>
          <w:szCs w:val="28"/>
          <w:lang w:bidi="ar-SA"/>
        </w:rPr>
        <w:lastRenderedPageBreak/>
        <w:t>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FDC7DC" w14:textId="77777777"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9"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9"/>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156D4A">
        <w:trPr>
          <w:trHeight w:val="70"/>
        </w:trPr>
        <w:tc>
          <w:tcPr>
            <w:tcW w:w="219" w:type="pct"/>
            <w:shd w:val="clear" w:color="auto" w:fill="auto"/>
          </w:tcPr>
          <w:p w14:paraId="2900B52B"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 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0BDA5506" w14:textId="58488894"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sidRPr="00927CA8">
              <w:t xml:space="preserve"> </w:t>
            </w:r>
            <w:r w:rsidRPr="00927CA8">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156D4A">
        <w:trPr>
          <w:trHeight w:val="830"/>
        </w:trPr>
        <w:tc>
          <w:tcPr>
            <w:tcW w:w="219" w:type="pct"/>
            <w:shd w:val="clear" w:color="auto" w:fill="auto"/>
          </w:tcPr>
          <w:p w14:paraId="5C67E2CF"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Мировая художественная культура (учебное событие)</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tcPr>
          <w:p w14:paraId="1A28192A" w14:textId="738F4394" w:rsidR="00927CA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Демонстрация студентам примеров</w:t>
            </w:r>
            <w:r w:rsidR="007A69B0">
              <w:rPr>
                <w:rFonts w:ascii="Times New Roman" w:eastAsia="Times New Roman" w:hAnsi="Times New Roman" w:cs="Times New Roman"/>
                <w:iCs/>
                <w:color w:val="auto"/>
                <w:kern w:val="2"/>
                <w:lang w:eastAsia="ko-KR" w:bidi="ar-SA"/>
              </w:rPr>
              <w:t xml:space="preserve"> </w:t>
            </w:r>
            <w:r w:rsidRPr="00927CA8">
              <w:rPr>
                <w:rFonts w:ascii="Times New Roman" w:eastAsia="Times New Roman" w:hAnsi="Times New Roman" w:cs="Times New Roman"/>
                <w:iCs/>
                <w:color w:val="auto"/>
                <w:kern w:val="2"/>
                <w:lang w:eastAsia="ko-KR" w:bidi="ar-SA"/>
              </w:rPr>
              <w:t>ответственного, гражданского поведения, проявления человеколюбия и добросердечности;</w:t>
            </w:r>
          </w:p>
          <w:p w14:paraId="1B126D2E" w14:textId="4844726F" w:rsidR="00F25FC8" w:rsidRPr="00927CA8" w:rsidRDefault="00927CA8" w:rsidP="00927CA8">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Исследовательская деятельность студентов</w:t>
            </w:r>
          </w:p>
        </w:tc>
      </w:tr>
      <w:tr w:rsidR="00927CA8" w:rsidRPr="00927CA8" w14:paraId="4A30DE59" w14:textId="77777777" w:rsidTr="00156D4A">
        <w:trPr>
          <w:trHeight w:val="830"/>
        </w:trPr>
        <w:tc>
          <w:tcPr>
            <w:tcW w:w="219" w:type="pct"/>
            <w:shd w:val="clear" w:color="auto" w:fill="auto"/>
          </w:tcPr>
          <w:p w14:paraId="0B78D02B" w14:textId="0DEE338E"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4D6C68E"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Социальное проектирование (учебное событие)</w:t>
            </w:r>
          </w:p>
        </w:tc>
        <w:tc>
          <w:tcPr>
            <w:tcW w:w="571" w:type="pct"/>
            <w:vAlign w:val="center"/>
          </w:tcPr>
          <w:p w14:paraId="2E8C139F"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УК-3; УК-5</w:t>
            </w:r>
          </w:p>
        </w:tc>
        <w:tc>
          <w:tcPr>
            <w:tcW w:w="847" w:type="pct"/>
            <w:shd w:val="clear" w:color="auto" w:fill="auto"/>
          </w:tcPr>
          <w:p w14:paraId="7BEF555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27A9042E"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1A122703"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456F70D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4ED99307" w14:textId="5F47A36B" w:rsidR="003F1276"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49E63CF2" w14:textId="15F2D5CD" w:rsidR="00C42403" w:rsidRPr="00C42403" w:rsidRDefault="00C42403" w:rsidP="00C42403">
            <w:pPr>
              <w:widowControl/>
              <w:jc w:val="center"/>
              <w:rPr>
                <w:rFonts w:ascii="Times New Roman" w:eastAsia="Times New Roman" w:hAnsi="Times New Roman" w:cs="Times New Roman"/>
                <w:iCs/>
                <w:color w:val="auto"/>
                <w:lang w:bidi="ar-SA"/>
              </w:rPr>
            </w:pPr>
            <w:r w:rsidRPr="00C42403">
              <w:rPr>
                <w:rFonts w:ascii="Times New Roman" w:eastAsia="Times New Roman" w:hAnsi="Times New Roman" w:cs="Times New Roman"/>
                <w:iCs/>
                <w:color w:val="auto"/>
                <w:lang w:bidi="ar-SA"/>
              </w:rPr>
              <w:t>Проектная</w:t>
            </w:r>
            <w:r>
              <w:rPr>
                <w:rFonts w:ascii="Times New Roman" w:eastAsia="Times New Roman" w:hAnsi="Times New Roman" w:cs="Times New Roman"/>
                <w:iCs/>
                <w:color w:val="auto"/>
                <w:lang w:bidi="ar-SA"/>
              </w:rPr>
              <w:t>,</w:t>
            </w:r>
          </w:p>
          <w:p w14:paraId="0BEA4C56" w14:textId="20BCE243" w:rsidR="00F25FC8" w:rsidRPr="00927CA8" w:rsidRDefault="00C42403" w:rsidP="00C42403">
            <w:pPr>
              <w:widowControl/>
              <w:jc w:val="center"/>
              <w:rPr>
                <w:rFonts w:ascii="Times New Roman" w:eastAsia="Times New Roman" w:hAnsi="Times New Roman" w:cs="Times New Roman"/>
                <w:iCs/>
                <w:color w:val="auto"/>
                <w:highlight w:val="green"/>
                <w:lang w:bidi="ar-SA"/>
              </w:rPr>
            </w:pPr>
            <w:r w:rsidRPr="00C42403">
              <w:rPr>
                <w:rFonts w:ascii="Times New Roman" w:eastAsia="Times New Roman" w:hAnsi="Times New Roman" w:cs="Times New Roman"/>
                <w:iCs/>
                <w:color w:val="auto"/>
                <w:lang w:bidi="ar-SA"/>
              </w:rPr>
              <w:t>Учебно-исследовательская</w:t>
            </w:r>
          </w:p>
        </w:tc>
        <w:tc>
          <w:tcPr>
            <w:tcW w:w="1734" w:type="pct"/>
            <w:shd w:val="clear" w:color="auto" w:fill="auto"/>
          </w:tcPr>
          <w:p w14:paraId="367F3C16" w14:textId="53C7DB97" w:rsidR="00F25FC8" w:rsidRPr="00927CA8" w:rsidRDefault="009C1420" w:rsidP="009C1420">
            <w:pPr>
              <w:widowControl/>
              <w:jc w:val="center"/>
              <w:rPr>
                <w:rFonts w:ascii="Times New Roman" w:eastAsia="Times New Roman" w:hAnsi="Times New Roman" w:cs="Times New Roman"/>
                <w:iCs/>
                <w:color w:val="auto"/>
                <w:kern w:val="2"/>
                <w:lang w:eastAsia="ko-KR" w:bidi="ar-SA"/>
              </w:rPr>
            </w:pPr>
            <w:r w:rsidRPr="009C1420">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9C1420">
              <w:rPr>
                <w:rFonts w:ascii="Times New Roman" w:eastAsia="Times New Roman" w:hAnsi="Times New Roman" w:cs="Times New Roman"/>
                <w:iCs/>
                <w:color w:val="auto"/>
                <w:kern w:val="2"/>
                <w:lang w:eastAsia="ko-KR" w:bidi="ar-SA"/>
              </w:rPr>
              <w:t>Интерактивные формы работы со студентами</w:t>
            </w:r>
          </w:p>
        </w:tc>
      </w:tr>
      <w:tr w:rsidR="00927CA8" w:rsidRPr="00927CA8" w14:paraId="446F88C3" w14:textId="77777777" w:rsidTr="00156D4A">
        <w:trPr>
          <w:trHeight w:val="131"/>
        </w:trPr>
        <w:tc>
          <w:tcPr>
            <w:tcW w:w="219" w:type="pct"/>
            <w:shd w:val="clear" w:color="auto" w:fill="auto"/>
          </w:tcPr>
          <w:p w14:paraId="4FCEEBAD"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 xml:space="preserve">Духовно-нравственное </w:t>
            </w:r>
            <w:r w:rsidRPr="00594BEA">
              <w:rPr>
                <w:rFonts w:ascii="Times New Roman" w:eastAsia="Times New Roman" w:hAnsi="Times New Roman" w:cs="Times New Roman"/>
                <w:iCs/>
                <w:color w:val="auto"/>
                <w:kern w:val="2"/>
                <w:lang w:eastAsia="ko-KR" w:bidi="ar-SA"/>
              </w:rPr>
              <w:lastRenderedPageBreak/>
              <w:t>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научно-исследовательская</w:t>
            </w:r>
          </w:p>
        </w:tc>
        <w:tc>
          <w:tcPr>
            <w:tcW w:w="1734" w:type="pct"/>
            <w:shd w:val="clear" w:color="auto" w:fill="auto"/>
          </w:tcPr>
          <w:p w14:paraId="0DB06DC3" w14:textId="5D6FFA68" w:rsidR="00F25FC8"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 xml:space="preserve">Исследовательская </w:t>
            </w:r>
            <w:r w:rsidRPr="00594BEA">
              <w:rPr>
                <w:rFonts w:ascii="Times New Roman" w:eastAsia="Times New Roman" w:hAnsi="Times New Roman" w:cs="Times New Roman"/>
                <w:iCs/>
                <w:color w:val="auto"/>
                <w:kern w:val="2"/>
                <w:lang w:eastAsia="ko-KR" w:bidi="ar-SA"/>
              </w:rPr>
              <w:lastRenderedPageBreak/>
              <w:t>деятельность студентов</w:t>
            </w:r>
          </w:p>
        </w:tc>
      </w:tr>
      <w:tr w:rsidR="00927CA8" w:rsidRPr="00927CA8" w14:paraId="7F8B2E82" w14:textId="77777777" w:rsidTr="00156D4A">
        <w:trPr>
          <w:trHeight w:val="830"/>
        </w:trPr>
        <w:tc>
          <w:tcPr>
            <w:tcW w:w="219" w:type="pct"/>
            <w:shd w:val="clear" w:color="auto" w:fill="auto"/>
          </w:tcPr>
          <w:p w14:paraId="05DE8027"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Нормативно-правовое обеспечение профессиональной деятельности</w:t>
            </w:r>
          </w:p>
        </w:tc>
        <w:tc>
          <w:tcPr>
            <w:tcW w:w="571" w:type="pct"/>
            <w:vAlign w:val="center"/>
          </w:tcPr>
          <w:p w14:paraId="11FB8783"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УК-2; ОПК-1</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 xml:space="preserve">Духовно-нравственное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tcPr>
          <w:p w14:paraId="1921C1A9" w14:textId="77777777" w:rsidR="00E00D9C" w:rsidRPr="00CC4DF2" w:rsidRDefault="00E00D9C" w:rsidP="00E00D9C">
            <w:pPr>
              <w:widowControl/>
              <w:jc w:val="center"/>
              <w:rPr>
                <w:rFonts w:ascii="Times New Roman" w:hAnsi="Times New Roman" w:cs="Times New Roman"/>
              </w:rPr>
            </w:pPr>
            <w:r w:rsidRPr="00CC4DF2">
              <w:rPr>
                <w:rFonts w:ascii="Times New Roman" w:hAnsi="Times New Roman" w:cs="Times New Roman"/>
              </w:rPr>
              <w:t>Проектная деятельность студентов; И</w:t>
            </w:r>
            <w:r w:rsidR="00C83C3E" w:rsidRPr="00CC4DF2">
              <w:rPr>
                <w:rFonts w:ascii="Times New Roman" w:hAnsi="Times New Roman" w:cs="Times New Roman"/>
              </w:rPr>
              <w:t>сследовательская деятельность студентов</w:t>
            </w:r>
            <w:r w:rsidRPr="00CC4DF2">
              <w:rPr>
                <w:rFonts w:ascii="Times New Roman" w:hAnsi="Times New Roman" w:cs="Times New Roman"/>
              </w:rPr>
              <w:t>;</w:t>
            </w:r>
          </w:p>
          <w:p w14:paraId="6A03C38C" w14:textId="77777777" w:rsidR="00190141" w:rsidRDefault="00CC4DF2" w:rsidP="00E00D9C">
            <w:pPr>
              <w:widowControl/>
              <w:jc w:val="center"/>
              <w:rPr>
                <w:rFonts w:ascii="Times New Roman" w:eastAsia="Times New Roman" w:hAnsi="Times New Roman" w:cs="Times New Roman"/>
                <w:iCs/>
                <w:color w:val="auto"/>
                <w:kern w:val="2"/>
                <w:lang w:eastAsia="ko-KR" w:bidi="ar-SA"/>
              </w:rPr>
            </w:pPr>
            <w:r w:rsidRPr="00CC4DF2">
              <w:rPr>
                <w:rFonts w:ascii="Times New Roman" w:eastAsia="Times New Roman" w:hAnsi="Times New Roman" w:cs="Times New Roman"/>
                <w:iCs/>
                <w:color w:val="auto"/>
                <w:kern w:val="2"/>
                <w:lang w:eastAsia="ko-KR" w:bidi="ar-SA"/>
              </w:rPr>
              <w:t>Профессионально-ориентированные кейсы</w:t>
            </w:r>
            <w:r w:rsidR="00190141">
              <w:rPr>
                <w:rFonts w:ascii="Times New Roman" w:eastAsia="Times New Roman" w:hAnsi="Times New Roman" w:cs="Times New Roman"/>
                <w:iCs/>
                <w:color w:val="auto"/>
                <w:kern w:val="2"/>
                <w:lang w:eastAsia="ko-KR" w:bidi="ar-SA"/>
              </w:rPr>
              <w:t xml:space="preserve">; </w:t>
            </w:r>
          </w:p>
          <w:p w14:paraId="63D86442" w14:textId="4DF209B3" w:rsidR="00E00D9C" w:rsidRPr="00CC4DF2" w:rsidRDefault="00190141" w:rsidP="00E00D9C">
            <w:pPr>
              <w:widowControl/>
              <w:jc w:val="center"/>
              <w:rPr>
                <w:rFonts w:ascii="Times New Roman" w:eastAsia="Times New Roman" w:hAnsi="Times New Roman" w:cs="Times New Roman"/>
                <w:iCs/>
                <w:color w:val="auto"/>
                <w:kern w:val="2"/>
                <w:lang w:eastAsia="ko-KR" w:bidi="ar-SA"/>
              </w:rPr>
            </w:pPr>
            <w:r w:rsidRPr="00190141">
              <w:rPr>
                <w:rFonts w:ascii="Times New Roman" w:eastAsia="Times New Roman" w:hAnsi="Times New Roman" w:cs="Times New Roman"/>
                <w:iCs/>
                <w:color w:val="auto"/>
                <w:kern w:val="2"/>
                <w:lang w:eastAsia="ko-KR" w:bidi="ar-SA"/>
              </w:rPr>
              <w:t>Организация сотрудничества студентов на занятиях</w:t>
            </w:r>
          </w:p>
        </w:tc>
      </w:tr>
      <w:tr w:rsidR="00156D4A" w:rsidRPr="00927CA8" w14:paraId="5BDAE62D" w14:textId="77777777" w:rsidTr="00156D4A">
        <w:trPr>
          <w:trHeight w:val="104"/>
        </w:trPr>
        <w:tc>
          <w:tcPr>
            <w:tcW w:w="219" w:type="pct"/>
            <w:shd w:val="clear" w:color="auto" w:fill="auto"/>
          </w:tcPr>
          <w:p w14:paraId="19843F12"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441BA36"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tcPr>
          <w:p w14:paraId="2CFC0865" w14:textId="53CA28D3"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5D4FA991" w14:textId="77777777" w:rsidTr="00156D4A">
        <w:trPr>
          <w:trHeight w:val="830"/>
        </w:trPr>
        <w:tc>
          <w:tcPr>
            <w:tcW w:w="219" w:type="pct"/>
            <w:shd w:val="clear" w:color="auto" w:fill="auto"/>
          </w:tcPr>
          <w:p w14:paraId="77BD443B"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2EF7D40"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Основы первой помощи и здорового образа жизни</w:t>
            </w:r>
          </w:p>
        </w:tc>
        <w:tc>
          <w:tcPr>
            <w:tcW w:w="571" w:type="pct"/>
            <w:vAlign w:val="center"/>
          </w:tcPr>
          <w:p w14:paraId="28A4D6CB"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69487D7C"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1D02E3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12D8BD5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7564983D" w14:textId="1FE4EE61"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20839B7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73F082D7"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0F80FDD9" w14:textId="6CD8650B"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6297316A" w14:textId="2D722912"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156D4A" w:rsidRPr="00927CA8" w14:paraId="02466FC4" w14:textId="77777777" w:rsidTr="00156D4A">
        <w:trPr>
          <w:trHeight w:val="169"/>
        </w:trPr>
        <w:tc>
          <w:tcPr>
            <w:tcW w:w="219" w:type="pct"/>
            <w:shd w:val="clear" w:color="auto" w:fill="auto"/>
          </w:tcPr>
          <w:p w14:paraId="5428F565" w14:textId="77777777"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25AF5B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Возрастная анатомия и физиология</w:t>
            </w:r>
          </w:p>
        </w:tc>
        <w:tc>
          <w:tcPr>
            <w:tcW w:w="571" w:type="pct"/>
            <w:vAlign w:val="center"/>
          </w:tcPr>
          <w:p w14:paraId="36922987"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УК-8</w:t>
            </w:r>
          </w:p>
        </w:tc>
        <w:tc>
          <w:tcPr>
            <w:tcW w:w="847" w:type="pct"/>
            <w:shd w:val="clear" w:color="auto" w:fill="auto"/>
          </w:tcPr>
          <w:p w14:paraId="036647D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05DF40C1"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60C3D552"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6C47845A" w14:textId="53DBA73E"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shd w:val="clear" w:color="auto" w:fill="auto"/>
          </w:tcPr>
          <w:p w14:paraId="2CABEA6A"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5A4CA5C5"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2BEE3A9D" w14:textId="4980586C"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shd w:val="clear" w:color="auto" w:fill="auto"/>
          </w:tcPr>
          <w:p w14:paraId="6D4B714C" w14:textId="5BCD099D" w:rsidR="00156D4A" w:rsidRPr="00927CA8" w:rsidRDefault="00156D4A" w:rsidP="00156D4A">
            <w:pPr>
              <w:spacing w:after="160" w:line="259" w:lineRule="auto"/>
              <w:contextualSpacing/>
              <w:jc w:val="center"/>
              <w:rPr>
                <w:rFonts w:ascii="Times New Roman" w:hAnsi="Times New Roman" w:cs="Times New Roman"/>
              </w:rPr>
            </w:pPr>
            <w:r w:rsidRPr="00156D4A">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156D4A">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156D4A">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156D4A">
              <w:rPr>
                <w:rFonts w:ascii="Times New Roman" w:hAnsi="Times New Roman" w:cs="Times New Roman"/>
              </w:rPr>
              <w:t>Проектная деятельность студентов</w:t>
            </w:r>
          </w:p>
        </w:tc>
      </w:tr>
      <w:tr w:rsidR="006E4039" w:rsidRPr="00927CA8" w14:paraId="51A32FFB" w14:textId="77777777" w:rsidTr="000A112E">
        <w:trPr>
          <w:trHeight w:val="70"/>
        </w:trPr>
        <w:tc>
          <w:tcPr>
            <w:tcW w:w="219" w:type="pct"/>
            <w:shd w:val="clear" w:color="auto" w:fill="auto"/>
          </w:tcPr>
          <w:p w14:paraId="633A6F1E" w14:textId="77777777" w:rsidR="006E4039" w:rsidRPr="00927CA8" w:rsidRDefault="006E4039" w:rsidP="006E403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tcPr>
          <w:p w14:paraId="7E34FB8C" w14:textId="631ACAC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BF361E" w:rsidRPr="00927CA8" w14:paraId="77B40B4C" w14:textId="77777777" w:rsidTr="00156D4A">
        <w:trPr>
          <w:trHeight w:val="70"/>
        </w:trPr>
        <w:tc>
          <w:tcPr>
            <w:tcW w:w="219" w:type="pct"/>
            <w:shd w:val="clear" w:color="auto" w:fill="auto"/>
          </w:tcPr>
          <w:p w14:paraId="7C749DA7"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0D0F7F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Концепции современного естествознания</w:t>
            </w:r>
          </w:p>
        </w:tc>
        <w:tc>
          <w:tcPr>
            <w:tcW w:w="571" w:type="pct"/>
            <w:vAlign w:val="center"/>
          </w:tcPr>
          <w:p w14:paraId="0BC5B8F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4E577FC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0DCE035C"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3363A2E2"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106C965D"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3B54B2D8" w14:textId="30D13498" w:rsidR="00BF361E" w:rsidRPr="00927CA8" w:rsidRDefault="00BF361E" w:rsidP="00BF361E">
            <w:pPr>
              <w:widowControl/>
              <w:jc w:val="center"/>
              <w:rPr>
                <w:rFonts w:ascii="Times New Roman" w:eastAsia="Times New Roman" w:hAnsi="Times New Roman" w:cs="Times New Roman"/>
                <w:i/>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5289D945"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0D610E3A"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3B5DD246" w14:textId="5F6B7899"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55DFC0D0" w14:textId="77777777" w:rsidR="00D64377" w:rsidRDefault="00BF361E" w:rsidP="000011B9">
            <w:pPr>
              <w:widowControl/>
              <w:jc w:val="center"/>
              <w:rPr>
                <w:rFonts w:ascii="Times New Roman" w:hAnsi="Times New Roman" w:cs="Times New Roman"/>
              </w:rPr>
            </w:pPr>
            <w:r w:rsidRPr="006E4039">
              <w:rPr>
                <w:rFonts w:ascii="Times New Roman" w:hAnsi="Times New Roman" w:cs="Times New Roman"/>
              </w:rPr>
              <w:t>Организация работы с социально значимой информацией</w:t>
            </w:r>
            <w:r>
              <w:rPr>
                <w:rFonts w:ascii="Times New Roman" w:hAnsi="Times New Roman" w:cs="Times New Roman"/>
              </w:rPr>
              <w:t xml:space="preserve">; </w:t>
            </w: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p w14:paraId="19589E0D" w14:textId="6379E1FE" w:rsidR="000011B9" w:rsidRPr="00927CA8" w:rsidRDefault="000011B9" w:rsidP="000011B9">
            <w:pPr>
              <w:widowControl/>
              <w:jc w:val="center"/>
              <w:rPr>
                <w:rFonts w:ascii="Times New Roman" w:eastAsia="Times New Roman" w:hAnsi="Times New Roman" w:cs="Times New Roman"/>
                <w:iCs/>
                <w:color w:val="auto"/>
                <w:kern w:val="2"/>
                <w:lang w:eastAsia="ko-KR" w:bidi="ar-SA"/>
              </w:rPr>
            </w:pPr>
          </w:p>
        </w:tc>
      </w:tr>
      <w:tr w:rsidR="00BF361E" w:rsidRPr="00927CA8" w14:paraId="0C095554" w14:textId="77777777" w:rsidTr="00156D4A">
        <w:trPr>
          <w:trHeight w:val="70"/>
        </w:trPr>
        <w:tc>
          <w:tcPr>
            <w:tcW w:w="219" w:type="pct"/>
            <w:shd w:val="clear" w:color="auto" w:fill="auto"/>
          </w:tcPr>
          <w:p w14:paraId="512253C0"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CF3D161"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Основы научно-исследовательской деятельности</w:t>
            </w:r>
          </w:p>
        </w:tc>
        <w:tc>
          <w:tcPr>
            <w:tcW w:w="571" w:type="pct"/>
            <w:vAlign w:val="center"/>
          </w:tcPr>
          <w:p w14:paraId="20B44DE8" w14:textId="77777777" w:rsidR="00BF361E" w:rsidRPr="00927CA8" w:rsidRDefault="00BF361E" w:rsidP="00BF361E">
            <w:pPr>
              <w:jc w:val="center"/>
              <w:rPr>
                <w:rFonts w:ascii="Times New Roman" w:hAnsi="Times New Roman" w:cs="Times New Roman"/>
              </w:rPr>
            </w:pPr>
            <w:r w:rsidRPr="00927CA8">
              <w:rPr>
                <w:rFonts w:ascii="Times New Roman" w:hAnsi="Times New Roman" w:cs="Times New Roman"/>
              </w:rPr>
              <w:t>УК-1</w:t>
            </w:r>
          </w:p>
        </w:tc>
        <w:tc>
          <w:tcPr>
            <w:tcW w:w="847" w:type="pct"/>
            <w:shd w:val="clear" w:color="auto" w:fill="auto"/>
          </w:tcPr>
          <w:p w14:paraId="50675440"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Гражданское</w:t>
            </w:r>
          </w:p>
          <w:p w14:paraId="2717F9F6"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Патриотическое</w:t>
            </w:r>
          </w:p>
          <w:p w14:paraId="5DDD1C9F"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069FD9D4"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Научно-образовательное</w:t>
            </w:r>
          </w:p>
          <w:p w14:paraId="401D84B0" w14:textId="3D745A3B"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Профессионально-трудовое</w:t>
            </w:r>
          </w:p>
        </w:tc>
        <w:tc>
          <w:tcPr>
            <w:tcW w:w="861" w:type="pct"/>
            <w:shd w:val="clear" w:color="auto" w:fill="auto"/>
          </w:tcPr>
          <w:p w14:paraId="751FBC37"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Научно-исследовательская</w:t>
            </w:r>
          </w:p>
          <w:p w14:paraId="5D847188" w14:textId="77777777" w:rsidR="00BF361E" w:rsidRPr="006E4039" w:rsidRDefault="00BF361E" w:rsidP="00BF361E">
            <w:pPr>
              <w:jc w:val="center"/>
              <w:rPr>
                <w:rFonts w:ascii="Times New Roman" w:hAnsi="Times New Roman" w:cs="Times New Roman"/>
              </w:rPr>
            </w:pPr>
            <w:r w:rsidRPr="006E4039">
              <w:rPr>
                <w:rFonts w:ascii="Times New Roman" w:hAnsi="Times New Roman" w:cs="Times New Roman"/>
              </w:rPr>
              <w:t>Учебно-исследовательская</w:t>
            </w:r>
          </w:p>
          <w:p w14:paraId="477831BF" w14:textId="3D044972" w:rsidR="00BF361E" w:rsidRPr="00927CA8" w:rsidRDefault="00BF361E" w:rsidP="00BF361E">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6919561C" w14:textId="0BDD7803" w:rsidR="00BF361E" w:rsidRPr="00927CA8" w:rsidRDefault="00BF361E" w:rsidP="00BF361E">
            <w:pPr>
              <w:widowControl/>
              <w:jc w:val="center"/>
              <w:rPr>
                <w:rFonts w:ascii="Times New Roman" w:eastAsia="Times New Roman" w:hAnsi="Times New Roman" w:cs="Times New Roman"/>
                <w:iCs/>
                <w:color w:val="auto"/>
                <w:kern w:val="2"/>
                <w:lang w:eastAsia="ko-KR" w:bidi="ar-SA"/>
              </w:rPr>
            </w:pPr>
            <w:r w:rsidRPr="006E4039">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6E4039">
              <w:rPr>
                <w:rFonts w:ascii="Times New Roman" w:hAnsi="Times New Roman" w:cs="Times New Roman"/>
              </w:rPr>
              <w:t>Проектная деятельность студентов</w:t>
            </w:r>
            <w:r>
              <w:rPr>
                <w:rFonts w:ascii="Times New Roman" w:hAnsi="Times New Roman" w:cs="Times New Roman"/>
              </w:rPr>
              <w:t xml:space="preserve">; </w:t>
            </w:r>
            <w:r w:rsidRPr="006E4039">
              <w:rPr>
                <w:rFonts w:ascii="Times New Roman" w:hAnsi="Times New Roman" w:cs="Times New Roman"/>
              </w:rPr>
              <w:t>Привлечение внимания студентов к ценностному аспекту изучаемых явлений и процессов</w:t>
            </w:r>
            <w:r>
              <w:rPr>
                <w:rFonts w:ascii="Times New Roman" w:hAnsi="Times New Roman" w:cs="Times New Roman"/>
              </w:rPr>
              <w:t xml:space="preserve">; </w:t>
            </w:r>
            <w:r w:rsidRPr="006E4039">
              <w:rPr>
                <w:rFonts w:ascii="Times New Roman" w:hAnsi="Times New Roman" w:cs="Times New Roman"/>
              </w:rPr>
              <w:t>Организация сотрудничества студентов на занятиях</w:t>
            </w:r>
          </w:p>
        </w:tc>
      </w:tr>
      <w:tr w:rsidR="006D1442" w:rsidRPr="00927CA8" w14:paraId="0272B5F2" w14:textId="77777777" w:rsidTr="006D1442">
        <w:trPr>
          <w:trHeight w:val="70"/>
        </w:trPr>
        <w:tc>
          <w:tcPr>
            <w:tcW w:w="219" w:type="pct"/>
            <w:shd w:val="clear" w:color="auto" w:fill="auto"/>
          </w:tcPr>
          <w:p w14:paraId="53CC3B27" w14:textId="77777777" w:rsidR="006D1442" w:rsidRPr="00927CA8" w:rsidRDefault="006D1442" w:rsidP="006D144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77777777" w:rsidR="006D1442" w:rsidRPr="00927CA8" w:rsidRDefault="006D1442" w:rsidP="006D1442">
            <w:pPr>
              <w:jc w:val="center"/>
              <w:rPr>
                <w:rFonts w:ascii="Times New Roman" w:hAnsi="Times New Roman" w:cs="Times New Roman"/>
              </w:rPr>
            </w:pPr>
            <w:r w:rsidRPr="00927CA8">
              <w:rPr>
                <w:rFonts w:ascii="Times New Roman" w:hAnsi="Times New Roman" w:cs="Times New Roman"/>
              </w:rPr>
              <w:t>Иностранный язык</w:t>
            </w:r>
          </w:p>
        </w:tc>
        <w:tc>
          <w:tcPr>
            <w:tcW w:w="571" w:type="pct"/>
          </w:tcPr>
          <w:p w14:paraId="4EDC9F05" w14:textId="77777777" w:rsidR="006D1442" w:rsidRPr="00927CA8" w:rsidRDefault="006D1442" w:rsidP="006D1442">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6D1442" w:rsidRPr="00594BEA"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00CD5C82" w14:textId="530E9495" w:rsidR="006D1442" w:rsidRPr="00927CA8" w:rsidRDefault="006D1442" w:rsidP="006D1442">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6D1442" w:rsidRPr="00927CA8" w:rsidRDefault="006D1442" w:rsidP="006D144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tcPr>
          <w:p w14:paraId="21458101" w14:textId="12A45191" w:rsidR="006D1442" w:rsidRPr="00927CA8" w:rsidRDefault="006D1442" w:rsidP="006D1442">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p>
        </w:tc>
      </w:tr>
      <w:tr w:rsidR="00E97119" w:rsidRPr="00927CA8" w14:paraId="6A5AF83F" w14:textId="77777777" w:rsidTr="00D64377">
        <w:trPr>
          <w:trHeight w:val="70"/>
        </w:trPr>
        <w:tc>
          <w:tcPr>
            <w:tcW w:w="219" w:type="pct"/>
            <w:shd w:val="clear" w:color="auto" w:fill="auto"/>
          </w:tcPr>
          <w:p w14:paraId="05BAA955" w14:textId="77777777" w:rsidR="00E97119" w:rsidRPr="00927CA8" w:rsidRDefault="00E97119" w:rsidP="00E9711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64FEDFFF" w14:textId="77777777" w:rsidR="00E97119" w:rsidRPr="00927CA8" w:rsidRDefault="00E97119" w:rsidP="00E97119">
            <w:pPr>
              <w:jc w:val="center"/>
              <w:rPr>
                <w:rFonts w:ascii="Times New Roman" w:hAnsi="Times New Roman" w:cs="Times New Roman"/>
              </w:rPr>
            </w:pPr>
            <w:r w:rsidRPr="00927CA8">
              <w:rPr>
                <w:rFonts w:ascii="Times New Roman" w:hAnsi="Times New Roman" w:cs="Times New Roman"/>
              </w:rPr>
              <w:t>Основы менеджмента педагога</w:t>
            </w:r>
          </w:p>
        </w:tc>
        <w:tc>
          <w:tcPr>
            <w:tcW w:w="571" w:type="pct"/>
          </w:tcPr>
          <w:p w14:paraId="20E41A5D" w14:textId="77777777" w:rsidR="00E97119" w:rsidRPr="00927CA8" w:rsidRDefault="00E97119" w:rsidP="00E97119">
            <w:pPr>
              <w:jc w:val="center"/>
              <w:rPr>
                <w:rFonts w:ascii="Times New Roman" w:hAnsi="Times New Roman" w:cs="Times New Roman"/>
              </w:rPr>
            </w:pPr>
            <w:r w:rsidRPr="00927CA8">
              <w:rPr>
                <w:rFonts w:ascii="Times New Roman" w:hAnsi="Times New Roman" w:cs="Times New Roman"/>
              </w:rPr>
              <w:t>УК-4; УК-6</w:t>
            </w:r>
          </w:p>
        </w:tc>
        <w:tc>
          <w:tcPr>
            <w:tcW w:w="847" w:type="pct"/>
            <w:shd w:val="clear" w:color="auto" w:fill="auto"/>
          </w:tcPr>
          <w:p w14:paraId="35F47FFF"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7FDF1C65"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2D5148D3" w14:textId="77777777" w:rsidR="00E97119" w:rsidRPr="00594BEA"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9D41914" w14:textId="2263A37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0F06EE5" w14:textId="77777777" w:rsidR="00E97119" w:rsidRDefault="00E97119" w:rsidP="00E97119">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p w14:paraId="08D3166B" w14:textId="12D8FE61" w:rsidR="00E97119" w:rsidRPr="00927CA8" w:rsidRDefault="00E97119" w:rsidP="00E97119">
            <w:pPr>
              <w:widowControl/>
              <w:jc w:val="center"/>
              <w:rPr>
                <w:rFonts w:ascii="Times New Roman" w:eastAsia="Times New Roman" w:hAnsi="Times New Roman" w:cs="Times New Roman"/>
                <w:iCs/>
                <w:color w:val="auto"/>
                <w:lang w:bidi="ar-SA"/>
              </w:rPr>
            </w:pPr>
            <w:r w:rsidRPr="006E4039">
              <w:rPr>
                <w:rFonts w:ascii="Times New Roman" w:hAnsi="Times New Roman" w:cs="Times New Roman"/>
              </w:rPr>
              <w:t>Проектная</w:t>
            </w:r>
          </w:p>
        </w:tc>
        <w:tc>
          <w:tcPr>
            <w:tcW w:w="1734" w:type="pct"/>
            <w:shd w:val="clear" w:color="auto" w:fill="auto"/>
          </w:tcPr>
          <w:p w14:paraId="250FCDE8" w14:textId="5C19FCEE" w:rsidR="00E97119" w:rsidRPr="00927CA8" w:rsidRDefault="00E97119" w:rsidP="00E9711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6E4039">
              <w:rPr>
                <w:rFonts w:ascii="Times New Roman" w:hAnsi="Times New Roman" w:cs="Times New Roman"/>
              </w:rPr>
              <w:t xml:space="preserve"> Проектная деятельность студентов</w:t>
            </w:r>
          </w:p>
        </w:tc>
      </w:tr>
      <w:tr w:rsidR="0031020D" w:rsidRPr="00927CA8" w14:paraId="68D157A1" w14:textId="77777777" w:rsidTr="000A112E">
        <w:trPr>
          <w:trHeight w:val="70"/>
        </w:trPr>
        <w:tc>
          <w:tcPr>
            <w:tcW w:w="219" w:type="pct"/>
            <w:shd w:val="clear" w:color="auto" w:fill="auto"/>
          </w:tcPr>
          <w:p w14:paraId="3EF28737" w14:textId="77777777" w:rsidR="0031020D" w:rsidRPr="00927CA8" w:rsidRDefault="0031020D" w:rsidP="0031020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793A2C42" w14:textId="77777777" w:rsidR="0031020D" w:rsidRPr="00927CA8" w:rsidRDefault="0031020D" w:rsidP="0031020D">
            <w:pPr>
              <w:jc w:val="center"/>
              <w:rPr>
                <w:rFonts w:ascii="Times New Roman" w:hAnsi="Times New Roman" w:cs="Times New Roman"/>
              </w:rPr>
            </w:pPr>
            <w:r w:rsidRPr="00927CA8">
              <w:rPr>
                <w:rFonts w:ascii="Times New Roman" w:hAnsi="Times New Roman" w:cs="Times New Roman"/>
              </w:rPr>
              <w:t>Организация проектной деятельности</w:t>
            </w:r>
          </w:p>
        </w:tc>
        <w:tc>
          <w:tcPr>
            <w:tcW w:w="571" w:type="pct"/>
          </w:tcPr>
          <w:p w14:paraId="47C0D3AA" w14:textId="77777777" w:rsidR="0031020D" w:rsidRPr="00927CA8" w:rsidRDefault="0031020D" w:rsidP="0031020D">
            <w:pPr>
              <w:jc w:val="center"/>
              <w:rPr>
                <w:rFonts w:ascii="Times New Roman" w:hAnsi="Times New Roman" w:cs="Times New Roman"/>
              </w:rPr>
            </w:pPr>
            <w:r w:rsidRPr="00927CA8">
              <w:rPr>
                <w:rFonts w:ascii="Times New Roman" w:hAnsi="Times New Roman" w:cs="Times New Roman"/>
              </w:rPr>
              <w:t>УК-2</w:t>
            </w:r>
          </w:p>
        </w:tc>
        <w:tc>
          <w:tcPr>
            <w:tcW w:w="847" w:type="pct"/>
          </w:tcPr>
          <w:p w14:paraId="16C16F4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Гражданское</w:t>
            </w:r>
          </w:p>
          <w:p w14:paraId="15D73543"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Патриотическое</w:t>
            </w:r>
          </w:p>
          <w:p w14:paraId="7C231AD6"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 xml:space="preserve">Духовно-нравственное </w:t>
            </w:r>
          </w:p>
          <w:p w14:paraId="69C9793A"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Научно-образовательное</w:t>
            </w:r>
          </w:p>
          <w:p w14:paraId="4B850BFB" w14:textId="713C9F14"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07127C"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Научно-исследовательская</w:t>
            </w:r>
          </w:p>
          <w:p w14:paraId="055CD73F" w14:textId="77777777"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Учебно-исследовательская</w:t>
            </w:r>
          </w:p>
          <w:p w14:paraId="4A297340" w14:textId="55BA4834" w:rsidR="0031020D" w:rsidRPr="0031020D"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Проектная</w:t>
            </w:r>
          </w:p>
        </w:tc>
        <w:tc>
          <w:tcPr>
            <w:tcW w:w="1734" w:type="pct"/>
          </w:tcPr>
          <w:p w14:paraId="33373AA3" w14:textId="117F17B7" w:rsidR="0031020D" w:rsidRPr="00927CA8" w:rsidRDefault="0031020D" w:rsidP="0031020D">
            <w:pPr>
              <w:widowControl/>
              <w:jc w:val="center"/>
              <w:rPr>
                <w:rFonts w:ascii="Times New Roman" w:eastAsia="Times New Roman" w:hAnsi="Times New Roman" w:cs="Times New Roman"/>
                <w:iCs/>
                <w:color w:val="auto"/>
                <w:kern w:val="2"/>
                <w:lang w:eastAsia="ko-KR" w:bidi="ar-SA"/>
              </w:rPr>
            </w:pPr>
            <w:r w:rsidRPr="0031020D">
              <w:rPr>
                <w:rFonts w:ascii="Times New Roman" w:eastAsia="Times New Roman" w:hAnsi="Times New Roman" w:cs="Times New Roman"/>
                <w:iCs/>
                <w:color w:val="auto"/>
                <w:kern w:val="2"/>
                <w:lang w:eastAsia="ko-KR" w:bidi="ar-SA"/>
              </w:rPr>
              <w:t>Профессионально-ориентированные кейсы</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31020D">
              <w:rPr>
                <w:rFonts w:ascii="Times New Roman" w:eastAsia="Times New Roman" w:hAnsi="Times New Roman" w:cs="Times New Roman"/>
                <w:iCs/>
                <w:color w:val="auto"/>
                <w:kern w:val="2"/>
                <w:lang w:eastAsia="ko-KR" w:bidi="ar-SA"/>
              </w:rPr>
              <w:lastRenderedPageBreak/>
              <w:t>Исследовательская деятельность студентов</w:t>
            </w:r>
          </w:p>
        </w:tc>
      </w:tr>
      <w:tr w:rsidR="000011B9" w:rsidRPr="00927CA8" w14:paraId="406DF804" w14:textId="77777777" w:rsidTr="001D005F">
        <w:trPr>
          <w:trHeight w:val="226"/>
        </w:trPr>
        <w:tc>
          <w:tcPr>
            <w:tcW w:w="219" w:type="pct"/>
            <w:shd w:val="clear" w:color="auto" w:fill="auto"/>
          </w:tcPr>
          <w:p w14:paraId="421BA237" w14:textId="77777777" w:rsidR="000011B9" w:rsidRPr="00927CA8" w:rsidRDefault="000011B9" w:rsidP="000011B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92AF2F2" w14:textId="77777777" w:rsidR="000011B9" w:rsidRPr="00927CA8" w:rsidRDefault="000011B9" w:rsidP="000011B9">
            <w:pPr>
              <w:jc w:val="center"/>
              <w:rPr>
                <w:rFonts w:ascii="Times New Roman" w:hAnsi="Times New Roman" w:cs="Times New Roman"/>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3FB6F505" w14:textId="77777777" w:rsidR="000011B9" w:rsidRPr="00927CA8" w:rsidRDefault="000011B9" w:rsidP="000011B9">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31518FC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0599F7"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EF055F2" w14:textId="77777777" w:rsidR="000011B9" w:rsidRPr="00594BEA"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68E2A91D" w14:textId="151E0E1E" w:rsidR="000011B9" w:rsidRPr="00927CA8" w:rsidRDefault="000011B9" w:rsidP="000011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34751A5B" w14:textId="77777777" w:rsidR="000011B9"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r w:rsidRPr="0031020D">
              <w:rPr>
                <w:rFonts w:ascii="Times New Roman" w:eastAsia="Times New Roman" w:hAnsi="Times New Roman" w:cs="Times New Roman"/>
                <w:iCs/>
                <w:color w:val="auto"/>
                <w:kern w:val="2"/>
                <w:lang w:eastAsia="ko-KR" w:bidi="ar-SA"/>
              </w:rPr>
              <w:t xml:space="preserve"> </w:t>
            </w:r>
          </w:p>
          <w:p w14:paraId="5A7EB7BE" w14:textId="301F1BAA" w:rsidR="000011B9" w:rsidRPr="00927CA8" w:rsidRDefault="000011B9" w:rsidP="000011B9">
            <w:pPr>
              <w:widowControl/>
              <w:jc w:val="center"/>
              <w:rPr>
                <w:rFonts w:ascii="Times New Roman" w:eastAsia="Times New Roman" w:hAnsi="Times New Roman" w:cs="Times New Roman"/>
                <w:iCs/>
                <w:color w:val="auto"/>
                <w:lang w:bidi="ar-SA"/>
              </w:rPr>
            </w:pPr>
            <w:r w:rsidRPr="0031020D">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4A5BD7AE" w14:textId="285E99D6" w:rsidR="000011B9" w:rsidRPr="00927CA8" w:rsidRDefault="000011B9" w:rsidP="000011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Интерактивные формы работы со студентами</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594BEA">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w:t>
            </w:r>
            <w:r w:rsidRPr="0031020D">
              <w:rPr>
                <w:rFonts w:ascii="Times New Roman" w:eastAsia="Times New Roman" w:hAnsi="Times New Roman" w:cs="Times New Roman"/>
                <w:iCs/>
                <w:color w:val="auto"/>
                <w:kern w:val="2"/>
                <w:lang w:eastAsia="ko-KR" w:bidi="ar-SA"/>
              </w:rPr>
              <w:t xml:space="preserve"> Проектная деятельность студентов</w:t>
            </w:r>
          </w:p>
        </w:tc>
      </w:tr>
      <w:tr w:rsidR="001D005F" w:rsidRPr="00927CA8" w14:paraId="4BE5B3DD" w14:textId="77777777" w:rsidTr="000A112E">
        <w:trPr>
          <w:trHeight w:val="830"/>
        </w:trPr>
        <w:tc>
          <w:tcPr>
            <w:tcW w:w="219" w:type="pct"/>
            <w:shd w:val="clear" w:color="auto" w:fill="auto"/>
          </w:tcPr>
          <w:p w14:paraId="55D08812" w14:textId="77777777" w:rsidR="001D005F" w:rsidRPr="00927CA8" w:rsidRDefault="001D005F" w:rsidP="001D005F">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vAlign w:val="center"/>
          </w:tcPr>
          <w:p w14:paraId="3C00F37B" w14:textId="45B87CF4" w:rsidR="001D005F" w:rsidRPr="00927CA8" w:rsidRDefault="001D005F" w:rsidP="001D005F">
            <w:pPr>
              <w:jc w:val="center"/>
              <w:rPr>
                <w:rFonts w:ascii="Times New Roman" w:hAnsi="Times New Roman" w:cs="Times New Roman"/>
                <w:highlight w:val="yellow"/>
              </w:rPr>
            </w:pPr>
            <w:r w:rsidRPr="00927CA8">
              <w:rPr>
                <w:rFonts w:ascii="Times New Roman" w:hAnsi="Times New Roman" w:cs="Times New Roman"/>
              </w:rPr>
              <w:t>История педагогики</w:t>
            </w:r>
          </w:p>
        </w:tc>
        <w:tc>
          <w:tcPr>
            <w:tcW w:w="571" w:type="pct"/>
            <w:shd w:val="clear" w:color="auto" w:fill="auto"/>
          </w:tcPr>
          <w:p w14:paraId="0B898077" w14:textId="20D71907" w:rsidR="001D005F" w:rsidRPr="00927CA8" w:rsidRDefault="001D005F" w:rsidP="001D005F">
            <w:pPr>
              <w:widowControl/>
              <w:shd w:val="clear" w:color="auto" w:fill="FFFFFF"/>
              <w:jc w:val="center"/>
              <w:rPr>
                <w:rFonts w:ascii="Times New Roman" w:hAnsi="Times New Roman" w:cs="Times New Roman"/>
              </w:rPr>
            </w:pPr>
            <w:r w:rsidRPr="00927CA8">
              <w:rPr>
                <w:rFonts w:ascii="Times New Roman" w:hAnsi="Times New Roman" w:cs="Times New Roman"/>
              </w:rPr>
              <w:t>ОПК-8</w:t>
            </w:r>
          </w:p>
        </w:tc>
        <w:tc>
          <w:tcPr>
            <w:tcW w:w="847" w:type="pct"/>
          </w:tcPr>
          <w:p w14:paraId="2DF6DAFC"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723BB68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7D58592"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117D0711" w14:textId="5572250E"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tcPr>
          <w:p w14:paraId="1D71D8AB"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3391ED04" w14:textId="77777777"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0484C077" w14:textId="003E8494" w:rsidR="001D005F" w:rsidRPr="001D005F"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Проектная</w:t>
            </w:r>
          </w:p>
        </w:tc>
        <w:tc>
          <w:tcPr>
            <w:tcW w:w="1734" w:type="pct"/>
          </w:tcPr>
          <w:p w14:paraId="73D84BED" w14:textId="2E960150" w:rsidR="001D005F" w:rsidRPr="00927CA8" w:rsidRDefault="001D005F" w:rsidP="001D005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F0C11" w:rsidRPr="00927CA8" w14:paraId="5292E83A" w14:textId="77777777" w:rsidTr="000A112E">
        <w:trPr>
          <w:trHeight w:val="830"/>
        </w:trPr>
        <w:tc>
          <w:tcPr>
            <w:tcW w:w="219" w:type="pct"/>
            <w:shd w:val="clear" w:color="auto" w:fill="auto"/>
          </w:tcPr>
          <w:p w14:paraId="5B771C39" w14:textId="77777777" w:rsidR="006F0C11" w:rsidRPr="00927CA8" w:rsidRDefault="006F0C11" w:rsidP="006F0C11">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03828C0E" w14:textId="3B724B80" w:rsidR="006F0C11" w:rsidRPr="00927CA8" w:rsidRDefault="006F0C11" w:rsidP="006F0C11">
            <w:pPr>
              <w:jc w:val="center"/>
              <w:rPr>
                <w:rFonts w:ascii="Times New Roman" w:hAnsi="Times New Roman" w:cs="Times New Roman"/>
                <w:highlight w:val="yellow"/>
              </w:rPr>
            </w:pPr>
            <w:r w:rsidRPr="00927CA8">
              <w:rPr>
                <w:rFonts w:ascii="Times New Roman" w:hAnsi="Times New Roman" w:cs="Times New Roman"/>
              </w:rPr>
              <w:t>Общая психология</w:t>
            </w:r>
          </w:p>
        </w:tc>
        <w:tc>
          <w:tcPr>
            <w:tcW w:w="571" w:type="pct"/>
            <w:shd w:val="clear" w:color="auto" w:fill="auto"/>
          </w:tcPr>
          <w:p w14:paraId="4243A44A" w14:textId="2FDE7F0A" w:rsidR="006F0C11" w:rsidRPr="00927CA8" w:rsidRDefault="006F0C11" w:rsidP="006F0C11">
            <w:pPr>
              <w:widowControl/>
              <w:shd w:val="clear" w:color="auto" w:fill="FFFFFF"/>
              <w:jc w:val="center"/>
              <w:rPr>
                <w:rFonts w:ascii="Times New Roman" w:hAnsi="Times New Roman" w:cs="Times New Roman"/>
              </w:rPr>
            </w:pPr>
            <w:r w:rsidRPr="00927CA8">
              <w:rPr>
                <w:rFonts w:ascii="Times New Roman" w:hAnsi="Times New Roman" w:cs="Times New Roman"/>
              </w:rPr>
              <w:t>ОПК-3, ОПК-4</w:t>
            </w:r>
          </w:p>
        </w:tc>
        <w:tc>
          <w:tcPr>
            <w:tcW w:w="847" w:type="pct"/>
          </w:tcPr>
          <w:p w14:paraId="152FAC7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Гражданское</w:t>
            </w:r>
          </w:p>
          <w:p w14:paraId="60F7F5F2"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Патриотическое</w:t>
            </w:r>
          </w:p>
          <w:p w14:paraId="23A31EE8"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Духовно-нравственное Профессионально-трудовое</w:t>
            </w:r>
          </w:p>
          <w:p w14:paraId="3802955B" w14:textId="43E5638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Научно-образовательное</w:t>
            </w:r>
          </w:p>
        </w:tc>
        <w:tc>
          <w:tcPr>
            <w:tcW w:w="861" w:type="pct"/>
          </w:tcPr>
          <w:p w14:paraId="640F3DC6" w14:textId="77777777"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Учебно-исследовательская</w:t>
            </w:r>
          </w:p>
          <w:p w14:paraId="5628A22B" w14:textId="37C1C001" w:rsidR="006F0C11" w:rsidRPr="006F0C11"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 xml:space="preserve">Проектная </w:t>
            </w:r>
          </w:p>
        </w:tc>
        <w:tc>
          <w:tcPr>
            <w:tcW w:w="1734" w:type="pct"/>
          </w:tcPr>
          <w:p w14:paraId="6FE22ADA" w14:textId="53F27AD0" w:rsidR="006F0C11" w:rsidRPr="00927CA8" w:rsidRDefault="006F0C11" w:rsidP="006F0C11">
            <w:pPr>
              <w:widowControl/>
              <w:jc w:val="center"/>
              <w:rPr>
                <w:rFonts w:ascii="Times New Roman" w:eastAsia="Times New Roman" w:hAnsi="Times New Roman" w:cs="Times New Roman"/>
                <w:iCs/>
                <w:color w:val="auto"/>
                <w:kern w:val="2"/>
                <w:lang w:eastAsia="ko-KR" w:bidi="ar-SA"/>
              </w:rPr>
            </w:pPr>
            <w:r w:rsidRPr="006F0C11">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6F0C11">
              <w:rPr>
                <w:rFonts w:ascii="Times New Roman" w:eastAsia="Times New Roman" w:hAnsi="Times New Roman" w:cs="Times New Roman"/>
                <w:iCs/>
                <w:color w:val="auto"/>
                <w:kern w:val="2"/>
                <w:lang w:eastAsia="ko-KR" w:bidi="ar-SA"/>
              </w:rPr>
              <w:t>Проектная деятельность студентов</w:t>
            </w:r>
          </w:p>
        </w:tc>
      </w:tr>
      <w:tr w:rsidR="00BB4582" w:rsidRPr="00927CA8" w14:paraId="55265CBF" w14:textId="77777777" w:rsidTr="000A112E">
        <w:trPr>
          <w:trHeight w:val="830"/>
        </w:trPr>
        <w:tc>
          <w:tcPr>
            <w:tcW w:w="219" w:type="pct"/>
            <w:shd w:val="clear" w:color="auto" w:fill="auto"/>
          </w:tcPr>
          <w:p w14:paraId="4FE85E7B" w14:textId="77777777" w:rsidR="00BB4582" w:rsidRPr="00927CA8" w:rsidRDefault="00BB4582" w:rsidP="00BB458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207D86CD" w14:textId="16EE8E45" w:rsidR="00BB4582" w:rsidRPr="00927CA8" w:rsidRDefault="00BB4582" w:rsidP="00BB4582">
            <w:pPr>
              <w:jc w:val="center"/>
              <w:rPr>
                <w:rFonts w:ascii="Times New Roman" w:hAnsi="Times New Roman" w:cs="Times New Roman"/>
                <w:highlight w:val="yellow"/>
              </w:rPr>
            </w:pPr>
            <w:r w:rsidRPr="00927CA8">
              <w:rPr>
                <w:rFonts w:ascii="Times New Roman" w:hAnsi="Times New Roman" w:cs="Times New Roman"/>
              </w:rPr>
              <w:t>Социальная психология</w:t>
            </w:r>
          </w:p>
        </w:tc>
        <w:tc>
          <w:tcPr>
            <w:tcW w:w="571" w:type="pct"/>
            <w:shd w:val="clear" w:color="auto" w:fill="auto"/>
          </w:tcPr>
          <w:p w14:paraId="0AA93274" w14:textId="477F61DF" w:rsidR="00BB4582" w:rsidRPr="00927CA8" w:rsidRDefault="00BB4582" w:rsidP="00BB4582">
            <w:pPr>
              <w:widowControl/>
              <w:shd w:val="clear" w:color="auto" w:fill="FFFFFF"/>
              <w:jc w:val="center"/>
              <w:rPr>
                <w:rFonts w:ascii="Times New Roman" w:hAnsi="Times New Roman" w:cs="Times New Roman"/>
              </w:rPr>
            </w:pPr>
            <w:r w:rsidRPr="00927CA8">
              <w:rPr>
                <w:rFonts w:ascii="Times New Roman" w:hAnsi="Times New Roman" w:cs="Times New Roman"/>
              </w:rPr>
              <w:t>ОПК-7</w:t>
            </w:r>
          </w:p>
        </w:tc>
        <w:tc>
          <w:tcPr>
            <w:tcW w:w="847" w:type="pct"/>
          </w:tcPr>
          <w:p w14:paraId="3041238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Гражданское</w:t>
            </w:r>
          </w:p>
          <w:p w14:paraId="4DFDDEDE" w14:textId="7777777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Патриотическое</w:t>
            </w:r>
          </w:p>
          <w:p w14:paraId="180146AA" w14:textId="1F5BD426" w:rsidR="00BB4582" w:rsidRPr="00927CA8" w:rsidRDefault="00BB4582" w:rsidP="00BB4582">
            <w:pPr>
              <w:jc w:val="center"/>
              <w:rPr>
                <w:rFonts w:ascii="Times New Roman" w:hAnsi="Times New Roman" w:cs="Times New Roman"/>
              </w:rPr>
            </w:pPr>
            <w:r w:rsidRPr="00BB4582">
              <w:rPr>
                <w:rFonts w:ascii="Times New Roman" w:hAnsi="Times New Roman" w:cs="Times New Roman"/>
              </w:rPr>
              <w:t>Духовно-нравственное Профессионально-трудовое</w:t>
            </w:r>
          </w:p>
        </w:tc>
        <w:tc>
          <w:tcPr>
            <w:tcW w:w="861" w:type="pct"/>
          </w:tcPr>
          <w:p w14:paraId="040095EB" w14:textId="46B18F2B"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Проектная</w:t>
            </w:r>
          </w:p>
        </w:tc>
        <w:tc>
          <w:tcPr>
            <w:tcW w:w="1734" w:type="pct"/>
          </w:tcPr>
          <w:p w14:paraId="258407A7" w14:textId="7A508F57" w:rsidR="00BB4582" w:rsidRPr="00BB4582" w:rsidRDefault="00BB4582" w:rsidP="00BB4582">
            <w:pPr>
              <w:jc w:val="center"/>
              <w:rPr>
                <w:rFonts w:ascii="Times New Roman" w:hAnsi="Times New Roman" w:cs="Times New Roman"/>
              </w:rPr>
            </w:pPr>
            <w:r w:rsidRPr="00BB4582">
              <w:rPr>
                <w:rFonts w:ascii="Times New Roman" w:hAnsi="Times New Roman" w:cs="Times New Roman"/>
              </w:rPr>
              <w:t>Интерактивные формы работы со студентами</w:t>
            </w:r>
            <w:r>
              <w:rPr>
                <w:rFonts w:ascii="Times New Roman" w:hAnsi="Times New Roman" w:cs="Times New Roman"/>
              </w:rPr>
              <w:t xml:space="preserve">; </w:t>
            </w:r>
            <w:r w:rsidRPr="00BB4582">
              <w:rPr>
                <w:rFonts w:ascii="Times New Roman" w:hAnsi="Times New Roman" w:cs="Times New Roman"/>
              </w:rPr>
              <w:t>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BB4582">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BB4582">
              <w:rPr>
                <w:rFonts w:ascii="Times New Roman" w:hAnsi="Times New Roman" w:cs="Times New Roman"/>
              </w:rPr>
              <w:t>Проектная деятельность студентов</w:t>
            </w:r>
          </w:p>
        </w:tc>
      </w:tr>
      <w:tr w:rsidR="00AA24EE" w:rsidRPr="00927CA8" w14:paraId="03C2C63C" w14:textId="77777777" w:rsidTr="000A112E">
        <w:trPr>
          <w:trHeight w:val="830"/>
        </w:trPr>
        <w:tc>
          <w:tcPr>
            <w:tcW w:w="219" w:type="pct"/>
            <w:shd w:val="clear" w:color="auto" w:fill="auto"/>
          </w:tcPr>
          <w:p w14:paraId="6E2DB26B" w14:textId="77777777" w:rsidR="00AA24EE" w:rsidRPr="00927CA8" w:rsidRDefault="00AA24EE" w:rsidP="00AA24E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6A22AB5B" w14:textId="221D9904" w:rsidR="00AA24EE" w:rsidRPr="00927CA8" w:rsidRDefault="00AA24EE" w:rsidP="00AA24EE">
            <w:pPr>
              <w:jc w:val="center"/>
              <w:rPr>
                <w:rFonts w:ascii="Times New Roman" w:hAnsi="Times New Roman" w:cs="Times New Roman"/>
                <w:highlight w:val="yellow"/>
              </w:rPr>
            </w:pPr>
            <w:r w:rsidRPr="00927CA8">
              <w:rPr>
                <w:rFonts w:ascii="Times New Roman" w:hAnsi="Times New Roman" w:cs="Times New Roman"/>
              </w:rPr>
              <w:t>Психология развития</w:t>
            </w:r>
          </w:p>
        </w:tc>
        <w:tc>
          <w:tcPr>
            <w:tcW w:w="571" w:type="pct"/>
            <w:shd w:val="clear" w:color="auto" w:fill="auto"/>
          </w:tcPr>
          <w:p w14:paraId="4F149EE5" w14:textId="45BFED43" w:rsidR="00AA24EE" w:rsidRPr="00927CA8" w:rsidRDefault="00AA24EE" w:rsidP="00AA24EE">
            <w:pPr>
              <w:widowControl/>
              <w:shd w:val="clear" w:color="auto" w:fill="FFFFFF"/>
              <w:jc w:val="center"/>
              <w:rPr>
                <w:rFonts w:ascii="Times New Roman" w:hAnsi="Times New Roman" w:cs="Times New Roman"/>
              </w:rPr>
            </w:pPr>
            <w:r w:rsidRPr="00927CA8">
              <w:rPr>
                <w:rFonts w:ascii="Times New Roman" w:hAnsi="Times New Roman" w:cs="Times New Roman"/>
              </w:rPr>
              <w:t>ОПК-6</w:t>
            </w:r>
          </w:p>
        </w:tc>
        <w:tc>
          <w:tcPr>
            <w:tcW w:w="847" w:type="pct"/>
          </w:tcPr>
          <w:p w14:paraId="23556385"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Гражданское</w:t>
            </w:r>
          </w:p>
          <w:p w14:paraId="1DD7A2FC"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Патриотическое</w:t>
            </w:r>
          </w:p>
          <w:p w14:paraId="6520930D" w14:textId="749463D4" w:rsidR="00AA24EE" w:rsidRPr="00927CA8" w:rsidRDefault="00AA24EE" w:rsidP="00AA24EE">
            <w:pPr>
              <w:jc w:val="center"/>
              <w:rPr>
                <w:rFonts w:ascii="Times New Roman" w:hAnsi="Times New Roman" w:cs="Times New Roman"/>
              </w:rPr>
            </w:pPr>
            <w:r w:rsidRPr="00AA24EE">
              <w:rPr>
                <w:rFonts w:ascii="Times New Roman" w:hAnsi="Times New Roman" w:cs="Times New Roman"/>
              </w:rPr>
              <w:t>Духовно-нравственное Профессионально-трудовое</w:t>
            </w:r>
          </w:p>
        </w:tc>
        <w:tc>
          <w:tcPr>
            <w:tcW w:w="861" w:type="pct"/>
          </w:tcPr>
          <w:p w14:paraId="0E9D6B38"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Научно-исследовательская</w:t>
            </w:r>
          </w:p>
          <w:p w14:paraId="4827038F" w14:textId="77777777" w:rsidR="00AA24EE" w:rsidRPr="00AA24EE" w:rsidRDefault="00AA24EE" w:rsidP="00AA24EE">
            <w:pPr>
              <w:jc w:val="center"/>
              <w:rPr>
                <w:rFonts w:ascii="Times New Roman" w:hAnsi="Times New Roman" w:cs="Times New Roman"/>
              </w:rPr>
            </w:pPr>
            <w:r w:rsidRPr="00AA24EE">
              <w:rPr>
                <w:rFonts w:ascii="Times New Roman" w:hAnsi="Times New Roman" w:cs="Times New Roman"/>
              </w:rPr>
              <w:t>Учебно-исследовательская</w:t>
            </w:r>
          </w:p>
          <w:p w14:paraId="2DB64E16" w14:textId="1BC051FA"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Проектная</w:t>
            </w:r>
          </w:p>
        </w:tc>
        <w:tc>
          <w:tcPr>
            <w:tcW w:w="1734" w:type="pct"/>
          </w:tcPr>
          <w:p w14:paraId="45DE7F34" w14:textId="11666700" w:rsidR="00AA24EE" w:rsidRPr="00AA24EE" w:rsidRDefault="00AA24EE" w:rsidP="00AA24EE">
            <w:pPr>
              <w:jc w:val="center"/>
              <w:rPr>
                <w:rFonts w:ascii="Times New Roman" w:hAnsi="Times New Roman" w:cs="Times New Roman"/>
              </w:rPr>
            </w:pPr>
            <w:r w:rsidRPr="00AA24EE">
              <w:rPr>
                <w:rFonts w:ascii="Times New Roman" w:hAnsi="Times New Roman" w:cs="Times New Roman"/>
              </w:rPr>
              <w:t>Интерактивные формы работы со студентами</w:t>
            </w:r>
            <w:r>
              <w:rPr>
                <w:rFonts w:ascii="Times New Roman" w:hAnsi="Times New Roman" w:cs="Times New Roman"/>
              </w:rPr>
              <w:t>;</w:t>
            </w:r>
            <w:r w:rsidRPr="00AA24EE">
              <w:rPr>
                <w:rFonts w:ascii="Times New Roman" w:hAnsi="Times New Roman" w:cs="Times New Roman"/>
              </w:rPr>
              <w:t xml:space="preserve"> Демонстрация студентам примеров ответственного, гражданского поведения, проявления человеколюбия и добросердечности</w:t>
            </w:r>
            <w:r>
              <w:rPr>
                <w:rFonts w:ascii="Times New Roman" w:hAnsi="Times New Roman" w:cs="Times New Roman"/>
              </w:rPr>
              <w:t xml:space="preserve">; </w:t>
            </w:r>
            <w:r w:rsidRPr="00AA24EE">
              <w:rPr>
                <w:rFonts w:ascii="Times New Roman" w:hAnsi="Times New Roman" w:cs="Times New Roman"/>
              </w:rPr>
              <w:t>Организация сотрудничества студентов на занятиях</w:t>
            </w:r>
            <w:r>
              <w:rPr>
                <w:rFonts w:ascii="Times New Roman" w:hAnsi="Times New Roman" w:cs="Times New Roman"/>
              </w:rPr>
              <w:t xml:space="preserve">; </w:t>
            </w:r>
            <w:r w:rsidRPr="00AA24EE">
              <w:rPr>
                <w:rFonts w:ascii="Times New Roman" w:hAnsi="Times New Roman" w:cs="Times New Roman"/>
              </w:rPr>
              <w:t>Исследовательская деятельность студентов</w:t>
            </w:r>
            <w:r>
              <w:rPr>
                <w:rFonts w:ascii="Times New Roman" w:hAnsi="Times New Roman" w:cs="Times New Roman"/>
              </w:rPr>
              <w:t xml:space="preserve">; </w:t>
            </w:r>
            <w:r w:rsidRPr="00AA24EE">
              <w:rPr>
                <w:rFonts w:ascii="Times New Roman" w:hAnsi="Times New Roman" w:cs="Times New Roman"/>
              </w:rPr>
              <w:t>Проектная деятельность студентов</w:t>
            </w:r>
          </w:p>
        </w:tc>
      </w:tr>
      <w:tr w:rsidR="0082763D" w:rsidRPr="00927CA8" w14:paraId="311AB569" w14:textId="77777777" w:rsidTr="0082763D">
        <w:trPr>
          <w:trHeight w:val="830"/>
        </w:trPr>
        <w:tc>
          <w:tcPr>
            <w:tcW w:w="219" w:type="pct"/>
            <w:shd w:val="clear" w:color="auto" w:fill="auto"/>
          </w:tcPr>
          <w:p w14:paraId="50EAEDC5"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5FB08B96" w14:textId="20B6BAD4" w:rsidR="0082763D" w:rsidRPr="00927CA8" w:rsidRDefault="0082763D" w:rsidP="0082763D">
            <w:pPr>
              <w:jc w:val="center"/>
              <w:rPr>
                <w:rFonts w:ascii="Times New Roman" w:hAnsi="Times New Roman" w:cs="Times New Roman"/>
              </w:rPr>
            </w:pPr>
            <w:r w:rsidRPr="00927CA8">
              <w:rPr>
                <w:rFonts w:ascii="Times New Roman" w:hAnsi="Times New Roman" w:cs="Times New Roman"/>
              </w:rPr>
              <w:t>Педагогическая психология</w:t>
            </w:r>
          </w:p>
        </w:tc>
        <w:tc>
          <w:tcPr>
            <w:tcW w:w="571" w:type="pct"/>
            <w:shd w:val="clear" w:color="auto" w:fill="auto"/>
          </w:tcPr>
          <w:p w14:paraId="12E7DE59" w14:textId="3DAF312C" w:rsidR="0082763D" w:rsidRPr="00927CA8" w:rsidRDefault="0082763D" w:rsidP="0082763D">
            <w:pPr>
              <w:widowControl/>
              <w:shd w:val="clear" w:color="auto" w:fill="FFFFFF"/>
              <w:jc w:val="center"/>
              <w:rPr>
                <w:rFonts w:ascii="Times New Roman" w:hAnsi="Times New Roman" w:cs="Times New Roman"/>
              </w:rPr>
            </w:pPr>
            <w:r w:rsidRPr="00927CA8">
              <w:rPr>
                <w:rFonts w:ascii="Times New Roman" w:hAnsi="Times New Roman" w:cs="Times New Roman"/>
              </w:rPr>
              <w:t>ОПК-6, ОПК-8</w:t>
            </w:r>
          </w:p>
        </w:tc>
        <w:tc>
          <w:tcPr>
            <w:tcW w:w="847" w:type="pct"/>
            <w:shd w:val="clear" w:color="auto" w:fill="auto"/>
          </w:tcPr>
          <w:p w14:paraId="7901B3BF"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159AFBB"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78B770D2"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6449C28A" w14:textId="30702AF7" w:rsidR="0082763D" w:rsidRPr="00927CA8" w:rsidRDefault="0082763D" w:rsidP="0082763D">
            <w:pPr>
              <w:jc w:val="center"/>
              <w:rPr>
                <w:rFonts w:ascii="Times New Roman" w:hAnsi="Times New Roman" w:cs="Times New Roman"/>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EDF043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0CCC1"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7CB90989" w14:textId="45ABD2BE" w:rsidR="0082763D" w:rsidRPr="00927CA8" w:rsidRDefault="0082763D" w:rsidP="0082763D">
            <w:pPr>
              <w:widowControl/>
              <w:jc w:val="center"/>
              <w:rPr>
                <w:rFonts w:ascii="Times New Roman" w:eastAsia="Times New Roman" w:hAnsi="Times New Roman" w:cs="Times New Roman"/>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61AFD211" w14:textId="2D0C9E4E" w:rsidR="0082763D" w:rsidRPr="00927CA8" w:rsidRDefault="0082763D" w:rsidP="00F14FAF">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00F14FAF" w:rsidRPr="00F14FAF">
              <w:rPr>
                <w:rFonts w:ascii="Times New Roman" w:eastAsia="Times New Roman" w:hAnsi="Times New Roman" w:cs="Times New Roman"/>
                <w:iCs/>
                <w:color w:val="auto"/>
                <w:kern w:val="2"/>
                <w:lang w:eastAsia="ko-KR" w:bidi="ar-SA"/>
              </w:rPr>
              <w:t>Демонстрация студентам примеров ответственного, гражданского поведения, проявления человеколюбия и добросердечности</w:t>
            </w:r>
            <w:r w:rsidR="00F14FAF">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7741F9" w:rsidRPr="00927CA8" w14:paraId="6777F0A0" w14:textId="77777777" w:rsidTr="000A112E">
        <w:trPr>
          <w:trHeight w:val="830"/>
        </w:trPr>
        <w:tc>
          <w:tcPr>
            <w:tcW w:w="219" w:type="pct"/>
            <w:shd w:val="clear" w:color="auto" w:fill="auto"/>
          </w:tcPr>
          <w:p w14:paraId="5B647F3B" w14:textId="77777777" w:rsidR="007741F9" w:rsidRPr="00927CA8" w:rsidRDefault="007741F9" w:rsidP="007741F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7741F9" w:rsidRPr="00927CA8" w:rsidRDefault="007741F9" w:rsidP="007741F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7741F9" w:rsidRPr="00927CA8" w:rsidRDefault="007741F9" w:rsidP="007741F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w:t>
            </w:r>
            <w:r w:rsidRPr="007741F9">
              <w:rPr>
                <w:rFonts w:ascii="Times New Roman" w:eastAsia="Times New Roman" w:hAnsi="Times New Roman" w:cs="Times New Roman"/>
                <w:iCs/>
                <w:color w:val="auto"/>
                <w:kern w:val="2"/>
                <w:lang w:eastAsia="ko-KR" w:bidi="ar-SA"/>
              </w:rPr>
              <w:lastRenderedPageBreak/>
              <w:t xml:space="preserve">Здоровьесберегающее </w:t>
            </w:r>
          </w:p>
          <w:p w14:paraId="19B638A8" w14:textId="1EFA2176"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lastRenderedPageBreak/>
              <w:t>Учебно-исследовательская</w:t>
            </w:r>
          </w:p>
          <w:p w14:paraId="1E74DCD3" w14:textId="383306D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tcPr>
          <w:p w14:paraId="04485F2D" w14:textId="0EA168FA" w:rsidR="007741F9" w:rsidRPr="007741F9" w:rsidRDefault="007741F9" w:rsidP="007741F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7741F9">
              <w:rPr>
                <w:rFonts w:ascii="Times New Roman" w:eastAsia="Times New Roman" w:hAnsi="Times New Roman" w:cs="Times New Roman"/>
                <w:iCs/>
                <w:color w:val="auto"/>
                <w:kern w:val="2"/>
                <w:lang w:eastAsia="ko-KR" w:bidi="ar-SA"/>
              </w:rPr>
              <w:t xml:space="preserve">Организация </w:t>
            </w:r>
            <w:r w:rsidRPr="007741F9">
              <w:rPr>
                <w:rFonts w:ascii="Times New Roman" w:eastAsia="Times New Roman" w:hAnsi="Times New Roman" w:cs="Times New Roman"/>
                <w:iCs/>
                <w:color w:val="auto"/>
                <w:kern w:val="2"/>
                <w:lang w:eastAsia="ko-KR" w:bidi="ar-SA"/>
              </w:rPr>
              <w:lastRenderedPageBreak/>
              <w:t>сотрудничества студентов на занятиях</w:t>
            </w:r>
          </w:p>
        </w:tc>
      </w:tr>
      <w:tr w:rsidR="0082763D" w:rsidRPr="00927CA8" w14:paraId="557CC35A" w14:textId="77777777" w:rsidTr="00156D4A">
        <w:trPr>
          <w:trHeight w:val="830"/>
        </w:trPr>
        <w:tc>
          <w:tcPr>
            <w:tcW w:w="219" w:type="pct"/>
            <w:shd w:val="clear" w:color="auto" w:fill="auto"/>
          </w:tcPr>
          <w:p w14:paraId="7F571B90" w14:textId="77777777" w:rsidR="0082763D" w:rsidRPr="00927CA8" w:rsidRDefault="0082763D" w:rsidP="0082763D">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82763D" w:rsidRPr="00927CA8" w:rsidRDefault="0082763D" w:rsidP="0082763D">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6B89B6FA" w14:textId="77777777" w:rsidR="0082763D" w:rsidRPr="00927CA8" w:rsidRDefault="0082763D" w:rsidP="0082763D">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УК-6</w:t>
            </w:r>
          </w:p>
          <w:p w14:paraId="08015072" w14:textId="5CBEED9E" w:rsidR="0082763D" w:rsidRPr="00927CA8" w:rsidRDefault="0082763D" w:rsidP="0082763D">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ОПК-8</w:t>
            </w:r>
          </w:p>
        </w:tc>
        <w:tc>
          <w:tcPr>
            <w:tcW w:w="847" w:type="pct"/>
            <w:shd w:val="clear" w:color="auto" w:fill="auto"/>
          </w:tcPr>
          <w:p w14:paraId="7641F1ED"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82763D" w:rsidRPr="001D005F" w:rsidRDefault="0082763D" w:rsidP="0082763D">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82763D" w:rsidRPr="00927CA8" w:rsidRDefault="0082763D" w:rsidP="0082763D">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tcPr>
          <w:p w14:paraId="2B076364" w14:textId="03311E6D" w:rsidR="0082763D" w:rsidRPr="00927CA8" w:rsidRDefault="0082763D" w:rsidP="0082763D">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Организация работы с социально значимой информацией</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Исследовательская деятельность студентов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Организация сотрудничества студентов на занятиях</w:t>
            </w:r>
            <w:r>
              <w:rPr>
                <w:rFonts w:ascii="Times New Roman" w:eastAsia="Times New Roman" w:hAnsi="Times New Roman" w:cs="Times New Roman"/>
                <w:iCs/>
                <w:color w:val="auto"/>
                <w:kern w:val="2"/>
                <w:lang w:eastAsia="ko-KR" w:bidi="ar-SA"/>
              </w:rPr>
              <w:t xml:space="preserve">; </w:t>
            </w:r>
            <w:r w:rsidRPr="001D005F">
              <w:rPr>
                <w:rFonts w:ascii="Times New Roman" w:eastAsia="Times New Roman" w:hAnsi="Times New Roman" w:cs="Times New Roman"/>
                <w:iCs/>
                <w:color w:val="auto"/>
                <w:kern w:val="2"/>
                <w:lang w:eastAsia="ko-KR" w:bidi="ar-SA"/>
              </w:rPr>
              <w:t>Проектная деятельность студентов</w:t>
            </w:r>
          </w:p>
        </w:tc>
      </w:tr>
      <w:tr w:rsidR="006D6984" w:rsidRPr="00927CA8" w14:paraId="6FF7D864" w14:textId="77777777" w:rsidTr="000A112E">
        <w:trPr>
          <w:trHeight w:val="830"/>
        </w:trPr>
        <w:tc>
          <w:tcPr>
            <w:tcW w:w="219" w:type="pct"/>
            <w:shd w:val="clear" w:color="auto" w:fill="auto"/>
          </w:tcPr>
          <w:p w14:paraId="2E5F2D3C" w14:textId="1D3D8909" w:rsidR="006D6984" w:rsidRPr="00927CA8" w:rsidRDefault="006D6984" w:rsidP="006D6984">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6D6984" w:rsidRPr="00927CA8" w:rsidRDefault="006D6984" w:rsidP="006D6984">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УК-2</w:t>
            </w:r>
          </w:p>
          <w:p w14:paraId="5F31A970" w14:textId="77777777" w:rsidR="006D6984" w:rsidRPr="00927CA8" w:rsidRDefault="006D6984" w:rsidP="006D6984">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УК-3</w:t>
            </w:r>
          </w:p>
          <w:p w14:paraId="704ACAE0" w14:textId="59B0B7D8" w:rsidR="006D6984" w:rsidRPr="00927CA8" w:rsidRDefault="006D6984" w:rsidP="006D6984">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6D6984" w:rsidRPr="006D6984" w:rsidRDefault="00E84EE3" w:rsidP="006D6984">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14CBB01D" w14:textId="77777777" w:rsidR="00E84EE3" w:rsidRDefault="006D6984"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543CCDBC" w14:textId="2B6A7A25" w:rsidR="00E84EE3" w:rsidRPr="001D005F" w:rsidRDefault="00E84EE3" w:rsidP="00E84EE3">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6D6984" w:rsidRPr="006D6984" w:rsidRDefault="006D6984" w:rsidP="006D6984">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tcPr>
          <w:p w14:paraId="4B6EAD36" w14:textId="53F0DD12" w:rsidR="006D6984" w:rsidRPr="006D6984" w:rsidRDefault="006D6984" w:rsidP="002943BA">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Интерактивные формы работы со студентами</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Привлечение внимания студентов к ценностному аспекту изучаемых явлений и процессов</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Организация сотрудничества студентов на занятиях</w:t>
            </w:r>
            <w:r w:rsidR="002943BA">
              <w:rPr>
                <w:rFonts w:ascii="Times New Roman" w:eastAsia="Times New Roman" w:hAnsi="Times New Roman" w:cs="Times New Roman"/>
                <w:iCs/>
                <w:color w:val="auto"/>
                <w:kern w:val="2"/>
                <w:lang w:eastAsia="ko-KR" w:bidi="ar-SA"/>
              </w:rPr>
              <w:t xml:space="preserve">; </w:t>
            </w:r>
            <w:r w:rsidR="002943BA" w:rsidRPr="002943BA">
              <w:rPr>
                <w:rFonts w:ascii="Times New Roman" w:eastAsia="Times New Roman" w:hAnsi="Times New Roman" w:cs="Times New Roman"/>
                <w:iCs/>
                <w:color w:val="auto"/>
                <w:kern w:val="2"/>
                <w:lang w:eastAsia="ko-KR" w:bidi="ar-SA"/>
              </w:rPr>
              <w:t>Профессионально-ориентированные кейсы</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Проектная деятельность студентов</w:t>
            </w:r>
            <w:r>
              <w:rPr>
                <w:rFonts w:ascii="Times New Roman" w:eastAsia="Times New Roman" w:hAnsi="Times New Roman" w:cs="Times New Roman"/>
                <w:iCs/>
                <w:color w:val="auto"/>
                <w:kern w:val="2"/>
                <w:lang w:eastAsia="ko-KR" w:bidi="ar-SA"/>
              </w:rPr>
              <w:t>;</w:t>
            </w:r>
            <w:r w:rsidR="002943BA">
              <w:rPr>
                <w:rFonts w:ascii="Times New Roman" w:eastAsia="Times New Roman" w:hAnsi="Times New Roman" w:cs="Times New Roman"/>
                <w:iCs/>
                <w:color w:val="auto"/>
                <w:kern w:val="2"/>
                <w:lang w:eastAsia="ko-KR" w:bidi="ar-SA"/>
              </w:rPr>
              <w:t xml:space="preserve"> </w:t>
            </w:r>
            <w:r w:rsidRPr="006D6984">
              <w:rPr>
                <w:rFonts w:ascii="Times New Roman" w:eastAsia="Times New Roman" w:hAnsi="Times New Roman" w:cs="Times New Roman"/>
                <w:iCs/>
                <w:color w:val="auto"/>
                <w:kern w:val="2"/>
                <w:lang w:eastAsia="ko-KR" w:bidi="ar-SA"/>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10"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182"/>
      <w:bookmarkEnd w:id="10"/>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1"/>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3" w:name="_Hlk69500289"/>
      <w:bookmarkEnd w:id="12"/>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4" w:name="BM100238"/>
      <w:bookmarkStart w:id="15" w:name="BM100239"/>
      <w:bookmarkStart w:id="16" w:name="BM100240"/>
      <w:bookmarkStart w:id="17" w:name="BM100243"/>
      <w:bookmarkStart w:id="18" w:name="BM100244"/>
      <w:bookmarkStart w:id="19" w:name="BM100245"/>
      <w:bookmarkStart w:id="20" w:name="BM100246"/>
      <w:bookmarkStart w:id="21" w:name="BM100248"/>
      <w:bookmarkEnd w:id="14"/>
      <w:bookmarkEnd w:id="15"/>
      <w:bookmarkEnd w:id="16"/>
      <w:bookmarkEnd w:id="17"/>
      <w:bookmarkEnd w:id="18"/>
      <w:bookmarkEnd w:id="19"/>
      <w:bookmarkEnd w:id="20"/>
      <w:bookmarkEnd w:id="21"/>
      <w:r w:rsidRPr="00E8637C">
        <w:rPr>
          <w:rFonts w:ascii="Times New Roman" w:eastAsia="Times New Roman" w:hAnsi="Times New Roman" w:cs="Times New Roman"/>
          <w:color w:val="auto"/>
          <w:sz w:val="28"/>
          <w:szCs w:val="28"/>
          <w:lang w:bidi="ar-SA"/>
        </w:rPr>
        <w:t>.</w:t>
      </w:r>
    </w:p>
    <w:bookmarkEnd w:id="13"/>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2"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2"/>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3"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3"/>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4"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4"/>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5F934" w14:textId="77777777" w:rsidR="009C3A9C" w:rsidRDefault="009C3A9C" w:rsidP="00E8637C">
      <w:r>
        <w:separator/>
      </w:r>
    </w:p>
  </w:endnote>
  <w:endnote w:type="continuationSeparator" w:id="0">
    <w:p w14:paraId="59599579" w14:textId="77777777" w:rsidR="009C3A9C" w:rsidRDefault="009C3A9C"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6D33AA">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6D33AA">
      <w:rPr>
        <w:rFonts w:ascii="Times New Roman" w:hAnsi="Times New Roman" w:cs="Times New Roman"/>
        <w:noProof/>
        <w:sz w:val="28"/>
        <w:szCs w:val="28"/>
      </w:rPr>
      <w:t>21</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51A6B" w14:textId="77777777" w:rsidR="009C3A9C" w:rsidRDefault="009C3A9C" w:rsidP="00E8637C">
      <w:r>
        <w:separator/>
      </w:r>
    </w:p>
  </w:footnote>
  <w:footnote w:type="continuationSeparator" w:id="0">
    <w:p w14:paraId="2F85AC58" w14:textId="77777777" w:rsidR="009C3A9C" w:rsidRDefault="009C3A9C" w:rsidP="00E8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15:restartNumberingAfterBreak="0">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15:restartNumberingAfterBreak="0">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15:restartNumberingAfterBreak="0">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15:restartNumberingAfterBreak="0">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15:restartNumberingAfterBreak="0">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8" w15:restartNumberingAfterBreak="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19" w15:restartNumberingAfterBreak="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8" w15:restartNumberingAfterBreak="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9" w15:restartNumberingAfterBreak="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2"/>
  </w:num>
  <w:num w:numId="6">
    <w:abstractNumId w:val="4"/>
  </w:num>
  <w:num w:numId="7">
    <w:abstractNumId w:val="13"/>
  </w:num>
  <w:num w:numId="8">
    <w:abstractNumId w:val="28"/>
  </w:num>
  <w:num w:numId="9">
    <w:abstractNumId w:val="18"/>
  </w:num>
  <w:num w:numId="10">
    <w:abstractNumId w:val="11"/>
  </w:num>
  <w:num w:numId="11">
    <w:abstractNumId w:val="24"/>
  </w:num>
  <w:num w:numId="12">
    <w:abstractNumId w:val="8"/>
  </w:num>
  <w:num w:numId="13">
    <w:abstractNumId w:val="26"/>
  </w:num>
  <w:num w:numId="14">
    <w:abstractNumId w:val="12"/>
  </w:num>
  <w:num w:numId="15">
    <w:abstractNumId w:val="22"/>
  </w:num>
  <w:num w:numId="16">
    <w:abstractNumId w:val="5"/>
  </w:num>
  <w:num w:numId="17">
    <w:abstractNumId w:val="9"/>
  </w:num>
  <w:num w:numId="18">
    <w:abstractNumId w:val="30"/>
  </w:num>
  <w:num w:numId="19">
    <w:abstractNumId w:val="27"/>
  </w:num>
  <w:num w:numId="20">
    <w:abstractNumId w:val="17"/>
  </w:num>
  <w:num w:numId="21">
    <w:abstractNumId w:val="25"/>
  </w:num>
  <w:num w:numId="22">
    <w:abstractNumId w:val="23"/>
  </w:num>
  <w:num w:numId="23">
    <w:abstractNumId w:val="19"/>
  </w:num>
  <w:num w:numId="24">
    <w:abstractNumId w:val="21"/>
  </w:num>
  <w:num w:numId="25">
    <w:abstractNumId w:val="10"/>
  </w:num>
  <w:num w:numId="26">
    <w:abstractNumId w:val="16"/>
  </w:num>
  <w:num w:numId="27">
    <w:abstractNumId w:val="6"/>
  </w:num>
  <w:num w:numId="28">
    <w:abstractNumId w:val="7"/>
  </w:num>
  <w:num w:numId="29">
    <w:abstractNumId w:val="31"/>
  </w:num>
  <w:num w:numId="30">
    <w:abstractNumId w:val="33"/>
  </w:num>
  <w:num w:numId="31">
    <w:abstractNumId w:val="35"/>
  </w:num>
  <w:num w:numId="32">
    <w:abstractNumId w:val="15"/>
  </w:num>
  <w:num w:numId="33">
    <w:abstractNumId w:val="20"/>
  </w:num>
  <w:num w:numId="34">
    <w:abstractNumId w:val="34"/>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52"/>
    <w:rsid w:val="000011B9"/>
    <w:rsid w:val="0001622F"/>
    <w:rsid w:val="00061330"/>
    <w:rsid w:val="000939A4"/>
    <w:rsid w:val="000A112E"/>
    <w:rsid w:val="000D0F82"/>
    <w:rsid w:val="000D400F"/>
    <w:rsid w:val="001242CC"/>
    <w:rsid w:val="00156D4A"/>
    <w:rsid w:val="00190141"/>
    <w:rsid w:val="00191039"/>
    <w:rsid w:val="001D005F"/>
    <w:rsid w:val="001D1304"/>
    <w:rsid w:val="00223E03"/>
    <w:rsid w:val="0024079A"/>
    <w:rsid w:val="00241070"/>
    <w:rsid w:val="00277893"/>
    <w:rsid w:val="00293AF3"/>
    <w:rsid w:val="002943A1"/>
    <w:rsid w:val="002943BA"/>
    <w:rsid w:val="002A0620"/>
    <w:rsid w:val="002B1592"/>
    <w:rsid w:val="0031020D"/>
    <w:rsid w:val="00377D67"/>
    <w:rsid w:val="00386D06"/>
    <w:rsid w:val="003E34D4"/>
    <w:rsid w:val="003F0F8F"/>
    <w:rsid w:val="003F1276"/>
    <w:rsid w:val="004B080B"/>
    <w:rsid w:val="004D1B08"/>
    <w:rsid w:val="005310CF"/>
    <w:rsid w:val="00550F68"/>
    <w:rsid w:val="0056095A"/>
    <w:rsid w:val="00594633"/>
    <w:rsid w:val="00594BEA"/>
    <w:rsid w:val="005A7A8A"/>
    <w:rsid w:val="005D54FC"/>
    <w:rsid w:val="00617852"/>
    <w:rsid w:val="0064450B"/>
    <w:rsid w:val="00672CB1"/>
    <w:rsid w:val="006B7910"/>
    <w:rsid w:val="006D1442"/>
    <w:rsid w:val="006D33AA"/>
    <w:rsid w:val="006D6984"/>
    <w:rsid w:val="006E4039"/>
    <w:rsid w:val="006F0C11"/>
    <w:rsid w:val="006F66D2"/>
    <w:rsid w:val="007741F9"/>
    <w:rsid w:val="007A69B0"/>
    <w:rsid w:val="0082763D"/>
    <w:rsid w:val="00855579"/>
    <w:rsid w:val="008579FA"/>
    <w:rsid w:val="00885D52"/>
    <w:rsid w:val="008A643E"/>
    <w:rsid w:val="008A6684"/>
    <w:rsid w:val="00904230"/>
    <w:rsid w:val="00914BFD"/>
    <w:rsid w:val="00923855"/>
    <w:rsid w:val="00927CA8"/>
    <w:rsid w:val="00930F77"/>
    <w:rsid w:val="00957622"/>
    <w:rsid w:val="00974ACF"/>
    <w:rsid w:val="009C1420"/>
    <w:rsid w:val="009C3A9C"/>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37D76"/>
    <w:rsid w:val="00C42403"/>
    <w:rsid w:val="00C4585B"/>
    <w:rsid w:val="00C530BC"/>
    <w:rsid w:val="00C83C3E"/>
    <w:rsid w:val="00C9533B"/>
    <w:rsid w:val="00CC4DF2"/>
    <w:rsid w:val="00D60357"/>
    <w:rsid w:val="00D64377"/>
    <w:rsid w:val="00D87659"/>
    <w:rsid w:val="00DC2DB3"/>
    <w:rsid w:val="00DE3E0F"/>
    <w:rsid w:val="00E00D9C"/>
    <w:rsid w:val="00E178AA"/>
    <w:rsid w:val="00E84EE3"/>
    <w:rsid w:val="00E8637C"/>
    <w:rsid w:val="00E97119"/>
    <w:rsid w:val="00EC5731"/>
    <w:rsid w:val="00ED30A3"/>
    <w:rsid w:val="00F14FAF"/>
    <w:rsid w:val="00F25FC8"/>
    <w:rsid w:val="00F61D32"/>
    <w:rsid w:val="00F82A6D"/>
    <w:rsid w:val="00F93E9B"/>
    <w:rsid w:val="00FA3702"/>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F4E198AA-44D4-40A9-9FFC-8F55E563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3CE9F-A872-4530-A729-CE233081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13595</Words>
  <Characters>77496</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warkasabi</cp:lastModifiedBy>
  <cp:revision>104</cp:revision>
  <dcterms:created xsi:type="dcterms:W3CDTF">2021-06-21T06:27:00Z</dcterms:created>
  <dcterms:modified xsi:type="dcterms:W3CDTF">2021-10-03T14:01:00Z</dcterms:modified>
</cp:coreProperties>
</file>